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DE4C2" w14:textId="7E551C4E" w:rsidR="007C2349" w:rsidRPr="007C2349" w:rsidRDefault="007C2349" w:rsidP="007C2349">
      <w:pPr>
        <w:spacing w:before="63"/>
        <w:ind w:left="100" w:right="65"/>
        <w:jc w:val="both"/>
        <w:rPr>
          <w:rFonts w:asciiTheme="minorHAnsi" w:hAnsiTheme="minorHAnsi" w:cstheme="minorHAnsi"/>
          <w:sz w:val="22"/>
          <w:szCs w:val="22"/>
        </w:rPr>
      </w:pPr>
      <w:r w:rsidRPr="007C2349">
        <w:rPr>
          <w:rFonts w:asciiTheme="minorHAnsi" w:hAnsiTheme="minorHAnsi" w:cstheme="minorHAnsi"/>
          <w:sz w:val="22"/>
          <w:szCs w:val="22"/>
        </w:rPr>
        <w:t>Eliza Larson</w:t>
      </w:r>
    </w:p>
    <w:p w14:paraId="222BD93E" w14:textId="0739F193" w:rsidR="007C2349" w:rsidRPr="007C2349" w:rsidRDefault="007C2349" w:rsidP="007C2349">
      <w:pPr>
        <w:spacing w:before="63"/>
        <w:ind w:left="100" w:right="65"/>
        <w:jc w:val="both"/>
        <w:rPr>
          <w:rFonts w:asciiTheme="minorHAnsi" w:hAnsiTheme="minorHAnsi" w:cstheme="minorHAnsi"/>
          <w:sz w:val="22"/>
          <w:szCs w:val="22"/>
        </w:rPr>
      </w:pP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ta,</w:t>
      </w:r>
      <w:r w:rsidRPr="007C23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area</w:t>
      </w:r>
    </w:p>
    <w:p w14:paraId="6EBC058E" w14:textId="23F2C4AF" w:rsidR="00936DB0" w:rsidRPr="007C2349" w:rsidRDefault="007C2349" w:rsidP="007C2349">
      <w:pPr>
        <w:spacing w:before="63"/>
        <w:ind w:left="100" w:right="6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C2349">
        <w:rPr>
          <w:rFonts w:asciiTheme="minorHAnsi" w:eastAsia="Arial" w:hAnsiTheme="minorHAnsi" w:cstheme="minorHAnsi"/>
          <w:b/>
          <w:sz w:val="22"/>
          <w:szCs w:val="22"/>
        </w:rPr>
        <w:t>404</w:t>
      </w:r>
      <w:r w:rsidRPr="007C23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7C234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555</w:t>
      </w:r>
      <w:r w:rsidRPr="007C23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1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9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22</w:t>
      </w:r>
      <w:r w:rsidRPr="007C234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eliza@gmail.com</w:t>
      </w:r>
    </w:p>
    <w:p w14:paraId="3E2E18F0" w14:textId="26A76186" w:rsidR="00936DB0" w:rsidRPr="007C2349" w:rsidRDefault="007C2349" w:rsidP="007C2349">
      <w:pPr>
        <w:spacing w:line="220" w:lineRule="exact"/>
        <w:ind w:left="100" w:right="8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C2349">
        <w:rPr>
          <w:rFonts w:asciiTheme="minorHAnsi" w:eastAsia="Arial" w:hAnsiTheme="minorHAnsi" w:cstheme="minorHAnsi"/>
          <w:sz w:val="22"/>
          <w:szCs w:val="22"/>
        </w:rPr>
        <w:t>De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sz w:val="22"/>
          <w:szCs w:val="22"/>
        </w:rPr>
        <w:t>eri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b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es</w:t>
      </w:r>
      <w:r w:rsidRPr="007C23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key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z w:val="22"/>
          <w:szCs w:val="22"/>
        </w:rPr>
        <w:t>erat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al</w:t>
      </w:r>
      <w:r w:rsidRPr="007C23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z w:val="22"/>
          <w:szCs w:val="22"/>
        </w:rPr>
        <w:t>erat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sz w:val="22"/>
          <w:szCs w:val="22"/>
        </w:rPr>
        <w:t>es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</w:t>
      </w:r>
      <w:r w:rsidRPr="007C2349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</w:p>
    <w:p w14:paraId="097F8EE0" w14:textId="77777777" w:rsidR="00936DB0" w:rsidRPr="007C2349" w:rsidRDefault="00936DB0" w:rsidP="007C2349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6BCE91D7" w14:textId="51D2EDD5" w:rsidR="00936DB0" w:rsidRPr="007C2349" w:rsidRDefault="007C2349" w:rsidP="007C2349">
      <w:pPr>
        <w:tabs>
          <w:tab w:val="left" w:pos="9460"/>
        </w:tabs>
        <w:ind w:left="100" w:right="86"/>
        <w:jc w:val="both"/>
        <w:rPr>
          <w:rFonts w:asciiTheme="minorHAnsi" w:hAnsiTheme="minorHAnsi" w:cstheme="minorHAnsi"/>
          <w:sz w:val="22"/>
          <w:szCs w:val="22"/>
        </w:rPr>
      </w:pPr>
      <w:r w:rsidRPr="007C2349">
        <w:rPr>
          <w:rFonts w:asciiTheme="minorHAnsi" w:hAnsiTheme="minorHAnsi" w:cstheme="minorHAnsi"/>
          <w:sz w:val="22"/>
          <w:szCs w:val="22"/>
        </w:rPr>
        <w:pict w14:anchorId="44F7175B">
          <v:group id="_x0000_s1035" style="position:absolute;left:0;text-align:left;margin-left:1in;margin-top:12.65pt;width:0;height:0;z-index:-251660288;mso-position-horizontal-relative:page" coordorigin="1440,253" coordsize="0,0">
            <v:shape id="_x0000_s1036" style="position:absolute;left:1440;top:253;width:0;height:0" coordorigin="1440,253" coordsize="0,0" path="m1440,253r,e" filled="f" strokecolor="#010000" strokeweight=".96pt">
              <v:path arrowok="t"/>
            </v:shape>
            <w10:wrap anchorx="page"/>
          </v:group>
        </w:pict>
      </w:r>
      <w:r w:rsidRPr="007C2349">
        <w:rPr>
          <w:rFonts w:asciiTheme="minorHAnsi" w:hAnsiTheme="minorHAnsi" w:cstheme="minorHAnsi"/>
          <w:b/>
          <w:sz w:val="22"/>
          <w:szCs w:val="22"/>
          <w:u w:color="C00000"/>
        </w:rPr>
        <w:t>S</w:t>
      </w:r>
      <w:r w:rsidRPr="007C2349">
        <w:rPr>
          <w:rFonts w:asciiTheme="minorHAnsi" w:hAnsiTheme="minorHAnsi" w:cstheme="minorHAnsi"/>
          <w:b/>
          <w:spacing w:val="-1"/>
          <w:sz w:val="22"/>
          <w:szCs w:val="22"/>
          <w:u w:color="C00000"/>
        </w:rPr>
        <w:t>EN</w:t>
      </w:r>
      <w:r w:rsidRPr="007C2349">
        <w:rPr>
          <w:rFonts w:asciiTheme="minorHAnsi" w:hAnsiTheme="minorHAnsi" w:cstheme="minorHAnsi"/>
          <w:b/>
          <w:sz w:val="22"/>
          <w:szCs w:val="22"/>
          <w:u w:color="C00000"/>
        </w:rPr>
        <w:t>I</w:t>
      </w:r>
      <w:r w:rsidRPr="007C2349">
        <w:rPr>
          <w:rFonts w:asciiTheme="minorHAnsi" w:hAnsiTheme="minorHAnsi" w:cstheme="minorHAnsi"/>
          <w:b/>
          <w:spacing w:val="1"/>
          <w:sz w:val="22"/>
          <w:szCs w:val="22"/>
          <w:u w:color="C00000"/>
        </w:rPr>
        <w:t>O</w:t>
      </w:r>
      <w:r w:rsidRPr="007C2349">
        <w:rPr>
          <w:rFonts w:asciiTheme="minorHAnsi" w:hAnsiTheme="minorHAnsi" w:cstheme="minorHAnsi"/>
          <w:b/>
          <w:sz w:val="22"/>
          <w:szCs w:val="22"/>
          <w:u w:color="C00000"/>
        </w:rPr>
        <w:t>R</w:t>
      </w:r>
      <w:r w:rsidRPr="007C2349">
        <w:rPr>
          <w:rFonts w:asciiTheme="minorHAnsi" w:hAnsiTheme="minorHAnsi" w:cstheme="minorHAnsi"/>
          <w:b/>
          <w:spacing w:val="-1"/>
          <w:sz w:val="22"/>
          <w:szCs w:val="22"/>
          <w:u w:color="C00000"/>
        </w:rPr>
        <w:t xml:space="preserve"> GL</w:t>
      </w:r>
      <w:r w:rsidRPr="007C2349">
        <w:rPr>
          <w:rFonts w:asciiTheme="minorHAnsi" w:hAnsiTheme="minorHAnsi" w:cstheme="minorHAnsi"/>
          <w:b/>
          <w:spacing w:val="1"/>
          <w:sz w:val="22"/>
          <w:szCs w:val="22"/>
          <w:u w:color="C00000"/>
        </w:rPr>
        <w:t>OB</w:t>
      </w:r>
      <w:r w:rsidRPr="007C2349">
        <w:rPr>
          <w:rFonts w:asciiTheme="minorHAnsi" w:hAnsiTheme="minorHAnsi" w:cstheme="minorHAnsi"/>
          <w:b/>
          <w:spacing w:val="-1"/>
          <w:sz w:val="22"/>
          <w:szCs w:val="22"/>
          <w:u w:color="C00000"/>
        </w:rPr>
        <w:t>A</w:t>
      </w:r>
      <w:r w:rsidRPr="007C2349">
        <w:rPr>
          <w:rFonts w:asciiTheme="minorHAnsi" w:hAnsiTheme="minorHAnsi" w:cstheme="minorHAnsi"/>
          <w:b/>
          <w:sz w:val="22"/>
          <w:szCs w:val="22"/>
          <w:u w:color="C00000"/>
        </w:rPr>
        <w:t>L</w:t>
      </w:r>
      <w:r w:rsidRPr="007C2349">
        <w:rPr>
          <w:rFonts w:asciiTheme="minorHAnsi" w:hAnsiTheme="minorHAnsi" w:cstheme="minorHAnsi"/>
          <w:b/>
          <w:spacing w:val="-1"/>
          <w:sz w:val="22"/>
          <w:szCs w:val="22"/>
          <w:u w:color="C00000"/>
        </w:rPr>
        <w:t xml:space="preserve"> </w:t>
      </w:r>
      <w:r w:rsidRPr="007C2349">
        <w:rPr>
          <w:rFonts w:asciiTheme="minorHAnsi" w:hAnsiTheme="minorHAnsi" w:cstheme="minorHAnsi"/>
          <w:b/>
          <w:spacing w:val="1"/>
          <w:sz w:val="22"/>
          <w:szCs w:val="22"/>
          <w:u w:color="C00000"/>
        </w:rPr>
        <w:t>O</w:t>
      </w:r>
      <w:r w:rsidRPr="007C2349">
        <w:rPr>
          <w:rFonts w:asciiTheme="minorHAnsi" w:hAnsiTheme="minorHAnsi" w:cstheme="minorHAnsi"/>
          <w:b/>
          <w:spacing w:val="2"/>
          <w:sz w:val="22"/>
          <w:szCs w:val="22"/>
          <w:u w:color="C00000"/>
        </w:rPr>
        <w:t>P</w:t>
      </w:r>
      <w:r w:rsidRPr="007C2349">
        <w:rPr>
          <w:rFonts w:asciiTheme="minorHAnsi" w:hAnsiTheme="minorHAnsi" w:cstheme="minorHAnsi"/>
          <w:b/>
          <w:spacing w:val="-1"/>
          <w:sz w:val="22"/>
          <w:szCs w:val="22"/>
          <w:u w:color="C00000"/>
        </w:rPr>
        <w:t>ERAT</w:t>
      </w:r>
      <w:r w:rsidRPr="007C2349">
        <w:rPr>
          <w:rFonts w:asciiTheme="minorHAnsi" w:hAnsiTheme="minorHAnsi" w:cstheme="minorHAnsi"/>
          <w:b/>
          <w:sz w:val="22"/>
          <w:szCs w:val="22"/>
          <w:u w:color="C00000"/>
        </w:rPr>
        <w:t>I</w:t>
      </w:r>
      <w:r w:rsidRPr="007C2349">
        <w:rPr>
          <w:rFonts w:asciiTheme="minorHAnsi" w:hAnsiTheme="minorHAnsi" w:cstheme="minorHAnsi"/>
          <w:b/>
          <w:spacing w:val="1"/>
          <w:sz w:val="22"/>
          <w:szCs w:val="22"/>
          <w:u w:color="C00000"/>
        </w:rPr>
        <w:t>O</w:t>
      </w:r>
      <w:r w:rsidRPr="007C2349">
        <w:rPr>
          <w:rFonts w:asciiTheme="minorHAnsi" w:hAnsiTheme="minorHAnsi" w:cstheme="minorHAnsi"/>
          <w:b/>
          <w:spacing w:val="-1"/>
          <w:sz w:val="22"/>
          <w:szCs w:val="22"/>
          <w:u w:color="C00000"/>
        </w:rPr>
        <w:t>N</w:t>
      </w:r>
      <w:r w:rsidRPr="007C2349">
        <w:rPr>
          <w:rFonts w:asciiTheme="minorHAnsi" w:hAnsiTheme="minorHAnsi" w:cstheme="minorHAnsi"/>
          <w:b/>
          <w:sz w:val="22"/>
          <w:szCs w:val="22"/>
          <w:u w:color="C00000"/>
        </w:rPr>
        <w:t>S M</w:t>
      </w:r>
      <w:r w:rsidRPr="007C2349">
        <w:rPr>
          <w:rFonts w:asciiTheme="minorHAnsi" w:hAnsiTheme="minorHAnsi" w:cstheme="minorHAnsi"/>
          <w:b/>
          <w:spacing w:val="-1"/>
          <w:sz w:val="22"/>
          <w:szCs w:val="22"/>
          <w:u w:color="C00000"/>
        </w:rPr>
        <w:t>ANAGE</w:t>
      </w:r>
      <w:r w:rsidRPr="007C2349">
        <w:rPr>
          <w:rFonts w:asciiTheme="minorHAnsi" w:hAnsiTheme="minorHAnsi" w:cstheme="minorHAnsi"/>
          <w:b/>
          <w:sz w:val="22"/>
          <w:szCs w:val="22"/>
          <w:u w:color="C00000"/>
        </w:rPr>
        <w:t>ME</w:t>
      </w:r>
      <w:r w:rsidRPr="007C2349">
        <w:rPr>
          <w:rFonts w:asciiTheme="minorHAnsi" w:hAnsiTheme="minorHAnsi" w:cstheme="minorHAnsi"/>
          <w:b/>
          <w:spacing w:val="-2"/>
          <w:sz w:val="22"/>
          <w:szCs w:val="22"/>
          <w:u w:color="C00000"/>
        </w:rPr>
        <w:t>N</w:t>
      </w:r>
      <w:r w:rsidRPr="007C2349">
        <w:rPr>
          <w:rFonts w:asciiTheme="minorHAnsi" w:hAnsiTheme="minorHAnsi" w:cstheme="minorHAnsi"/>
          <w:b/>
          <w:sz w:val="22"/>
          <w:szCs w:val="22"/>
          <w:u w:color="C00000"/>
        </w:rPr>
        <w:t>T</w:t>
      </w:r>
      <w:r w:rsidRPr="007C2349">
        <w:rPr>
          <w:rFonts w:asciiTheme="minorHAnsi" w:hAnsiTheme="minorHAnsi" w:cstheme="minorHAnsi"/>
          <w:b/>
          <w:spacing w:val="-1"/>
          <w:sz w:val="22"/>
          <w:szCs w:val="22"/>
          <w:u w:color="C00000"/>
        </w:rPr>
        <w:t xml:space="preserve"> EXECUT</w:t>
      </w:r>
      <w:r w:rsidRPr="007C2349">
        <w:rPr>
          <w:rFonts w:asciiTheme="minorHAnsi" w:hAnsiTheme="minorHAnsi" w:cstheme="minorHAnsi"/>
          <w:b/>
          <w:sz w:val="22"/>
          <w:szCs w:val="22"/>
          <w:u w:color="C00000"/>
        </w:rPr>
        <w:t xml:space="preserve">IVE </w:t>
      </w:r>
    </w:p>
    <w:p w14:paraId="6EBDD0A0" w14:textId="77777777" w:rsidR="00936DB0" w:rsidRPr="007C2349" w:rsidRDefault="007C2349" w:rsidP="007C2349">
      <w:pPr>
        <w:spacing w:line="245" w:lineRule="auto"/>
        <w:ind w:left="100" w:right="8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C234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namic</w:t>
      </w:r>
      <w:r w:rsidRPr="007C2349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k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cha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ge</w:t>
      </w:r>
      <w:r w:rsidRPr="007C234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change</w:t>
      </w:r>
      <w:r w:rsidRPr="007C2349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agent</w:t>
      </w:r>
      <w:r w:rsidRPr="007C2349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ff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ing</w:t>
      </w:r>
      <w:r w:rsidRPr="007C2349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stri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k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ing</w:t>
      </w:r>
      <w:r w:rsidRPr="007C2349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succ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ss</w:t>
      </w:r>
      <w:r w:rsidRPr="007C2349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opel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ing</w:t>
      </w:r>
      <w:r w:rsidRPr="007C2349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en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epr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neuri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l start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ps and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t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ning</w:t>
      </w:r>
      <w:r w:rsidRPr="007C234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ound</w:t>
      </w:r>
      <w:r w:rsidRPr="007C234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mi</w:t>
      </w:r>
      <w:r w:rsidRPr="007C2349">
        <w:rPr>
          <w:rFonts w:asciiTheme="minorHAnsi" w:eastAsia="Arial" w:hAnsiTheme="minorHAnsi" w:cstheme="minorHAnsi"/>
          <w:b/>
          <w:spacing w:val="4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size</w:t>
      </w:r>
      <w:r w:rsidRPr="007C23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co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panies</w:t>
      </w:r>
      <w:r w:rsidRPr="007C234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ough</w:t>
      </w:r>
      <w:r w:rsidRPr="007C2349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major</w:t>
      </w:r>
      <w:r w:rsidRPr="007C23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glo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7C234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corp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ati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ns</w:t>
      </w:r>
      <w:r w:rsidRPr="007C2349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ith</w:t>
      </w:r>
      <w:r w:rsidRPr="007C234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ltiple</w:t>
      </w:r>
      <w:r w:rsidRPr="007C234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locatio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 xml:space="preserve">s </w:t>
      </w:r>
      <w:r w:rsidRPr="007C2349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ld</w:t>
      </w:r>
      <w:r w:rsidRPr="007C2349">
        <w:rPr>
          <w:rFonts w:asciiTheme="minorHAnsi" w:eastAsia="Arial" w:hAnsiTheme="minorHAnsi" w:cstheme="minorHAnsi"/>
          <w:b/>
          <w:spacing w:val="4"/>
          <w:sz w:val="22"/>
          <w:szCs w:val="22"/>
        </w:rPr>
        <w:t>w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ide.</w:t>
      </w:r>
      <w:r w:rsidRPr="007C234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z w:val="22"/>
          <w:szCs w:val="22"/>
        </w:rPr>
        <w:t>ed</w:t>
      </w:r>
      <w:r w:rsidRPr="007C23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up</w:t>
      </w:r>
      <w:r w:rsidRPr="007C23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to</w:t>
      </w:r>
      <w:r w:rsidRPr="007C23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1,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7C2349">
        <w:rPr>
          <w:rFonts w:asciiTheme="minorHAnsi" w:eastAsia="Arial" w:hAnsiTheme="minorHAnsi" w:cstheme="minorHAnsi"/>
          <w:sz w:val="22"/>
          <w:szCs w:val="22"/>
        </w:rPr>
        <w:t>0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7C2349">
        <w:rPr>
          <w:rFonts w:asciiTheme="minorHAnsi" w:eastAsia="Arial" w:hAnsiTheme="minorHAnsi" w:cstheme="minorHAnsi"/>
          <w:sz w:val="22"/>
          <w:szCs w:val="22"/>
        </w:rPr>
        <w:t>+</w:t>
      </w:r>
      <w:r w:rsidRPr="007C23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th</w:t>
      </w:r>
      <w:r w:rsidRPr="007C23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z w:val="22"/>
          <w:szCs w:val="22"/>
        </w:rPr>
        <w:t>erat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ng b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z w:val="22"/>
          <w:szCs w:val="22"/>
        </w:rPr>
        <w:t>ts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sz w:val="22"/>
          <w:szCs w:val="22"/>
        </w:rPr>
        <w:t>er</w:t>
      </w:r>
      <w:r w:rsidRPr="007C23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$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7C2349">
        <w:rPr>
          <w:rFonts w:asciiTheme="minorHAnsi" w:eastAsia="Arial" w:hAnsiTheme="minorHAnsi" w:cstheme="minorHAnsi"/>
          <w:sz w:val="22"/>
          <w:szCs w:val="22"/>
        </w:rPr>
        <w:t>50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m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illi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.</w:t>
      </w:r>
      <w:r w:rsidRPr="007C23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>d 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7C2349">
        <w:rPr>
          <w:rFonts w:asciiTheme="minorHAnsi" w:eastAsia="Arial" w:hAnsiTheme="minorHAnsi" w:cstheme="minorHAnsi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ng</w:t>
      </w:r>
      <w:r w:rsidRPr="007C23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h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al</w:t>
      </w:r>
      <w:r w:rsidRPr="007C23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and</w:t>
      </w:r>
      <w:r w:rsidRPr="007C23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z w:val="22"/>
          <w:szCs w:val="22"/>
        </w:rPr>
        <w:t>erat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al</w:t>
      </w:r>
      <w:r w:rsidRPr="007C23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tem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nv</w:t>
      </w:r>
      <w:r w:rsidRPr="007C2349">
        <w:rPr>
          <w:rFonts w:asciiTheme="minorHAnsi" w:eastAsia="Arial" w:hAnsiTheme="minorHAnsi" w:cstheme="minorHAnsi"/>
          <w:sz w:val="22"/>
          <w:szCs w:val="22"/>
        </w:rPr>
        <w:t>er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02F97D25" w14:textId="77777777" w:rsidR="00936DB0" w:rsidRPr="007C2349" w:rsidRDefault="00936DB0" w:rsidP="007C2349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3842A106" w14:textId="77777777" w:rsidR="00936DB0" w:rsidRPr="007C2349" w:rsidRDefault="007C2349" w:rsidP="007C2349">
      <w:pPr>
        <w:ind w:left="100" w:right="8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7C2349">
        <w:rPr>
          <w:rFonts w:asciiTheme="minorHAnsi" w:eastAsia="Arial" w:hAnsiTheme="minorHAnsi" w:cstheme="minorHAnsi"/>
          <w:sz w:val="22"/>
          <w:szCs w:val="22"/>
        </w:rPr>
        <w:t>th</w:t>
      </w:r>
      <w:r w:rsidRPr="007C23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sy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t,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z w:val="22"/>
          <w:szCs w:val="22"/>
        </w:rPr>
        <w:t>wnward, u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z w:val="22"/>
          <w:szCs w:val="22"/>
        </w:rPr>
        <w:t>ward,</w:t>
      </w:r>
      <w:r w:rsidRPr="007C23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to</w:t>
      </w:r>
      <w:r w:rsidRPr="007C23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gn</w:t>
      </w:r>
      <w:r w:rsidRPr="007C23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b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7C2349">
        <w:rPr>
          <w:rFonts w:asciiTheme="minorHAnsi" w:eastAsia="Arial" w:hAnsiTheme="minorHAnsi" w:cstheme="minorHAnsi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sys</w:t>
      </w:r>
      <w:r w:rsidRPr="007C2349">
        <w:rPr>
          <w:rFonts w:asciiTheme="minorHAnsi" w:eastAsia="Arial" w:hAnsiTheme="minorHAnsi" w:cstheme="minorHAnsi"/>
          <w:sz w:val="22"/>
          <w:szCs w:val="22"/>
        </w:rPr>
        <w:t>te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sz w:val="22"/>
          <w:szCs w:val="22"/>
        </w:rPr>
        <w:t>er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th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tu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ali</w:t>
      </w:r>
      <w:r w:rsidRPr="007C2349">
        <w:rPr>
          <w:rFonts w:asciiTheme="minorHAnsi" w:eastAsia="Arial" w:hAnsiTheme="minorHAnsi" w:cstheme="minorHAnsi"/>
          <w:spacing w:val="-4"/>
          <w:sz w:val="22"/>
          <w:szCs w:val="22"/>
        </w:rPr>
        <w:t>z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the</w:t>
      </w:r>
      <w:r w:rsidRPr="007C23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z w:val="22"/>
          <w:szCs w:val="22"/>
        </w:rPr>
        <w:t>.</w:t>
      </w:r>
      <w:r w:rsidRPr="007C23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-4"/>
          <w:sz w:val="22"/>
          <w:szCs w:val="22"/>
        </w:rPr>
        <w:t>z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ng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“</w:t>
      </w:r>
      <w:r w:rsidRPr="007C2349">
        <w:rPr>
          <w:rFonts w:asciiTheme="minorHAnsi" w:eastAsia="Arial" w:hAnsiTheme="minorHAnsi" w:cstheme="minorHAnsi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z w:val="22"/>
          <w:szCs w:val="22"/>
        </w:rPr>
        <w:t>nt by</w:t>
      </w:r>
      <w:r w:rsidRPr="007C23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wa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ng</w:t>
      </w:r>
      <w:r w:rsidRPr="007C23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aroun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-4"/>
          <w:sz w:val="22"/>
          <w:szCs w:val="22"/>
        </w:rPr>
        <w:t>”</w:t>
      </w:r>
      <w:r w:rsidRPr="007C2349">
        <w:rPr>
          <w:rFonts w:asciiTheme="minorHAnsi" w:eastAsia="Arial" w:hAnsiTheme="minorHAnsi" w:cstheme="minorHAnsi"/>
          <w:sz w:val="22"/>
          <w:szCs w:val="22"/>
        </w:rPr>
        <w:t>,</w:t>
      </w:r>
      <w:r w:rsidRPr="007C23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h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, 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erg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-4"/>
          <w:sz w:val="22"/>
          <w:szCs w:val="22"/>
        </w:rPr>
        <w:t>z</w:t>
      </w:r>
      <w:r w:rsidRPr="007C2349">
        <w:rPr>
          <w:rFonts w:asciiTheme="minorHAnsi" w:eastAsia="Arial" w:hAnsiTheme="minorHAnsi" w:cstheme="minorHAnsi"/>
          <w:sz w:val="22"/>
          <w:szCs w:val="22"/>
        </w:rPr>
        <w:t>e,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7C2349">
        <w:rPr>
          <w:rFonts w:asciiTheme="minorHAnsi" w:eastAsia="Arial" w:hAnsiTheme="minorHAnsi" w:cstheme="minorHAnsi"/>
          <w:sz w:val="22"/>
          <w:szCs w:val="22"/>
        </w:rPr>
        <w:t>fy</w:t>
      </w:r>
      <w:r w:rsidRPr="007C23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take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7C2349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y</w:t>
      </w:r>
      <w:r w:rsidRPr="007C23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tre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gth</w:t>
      </w:r>
      <w:r w:rsidRPr="007C23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sz w:val="22"/>
          <w:szCs w:val="22"/>
        </w:rPr>
        <w:t>eri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the</w:t>
      </w:r>
      <w:r w:rsidRPr="007C23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h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b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z w:val="22"/>
          <w:szCs w:val="22"/>
        </w:rPr>
        <w:t>I,</w:t>
      </w:r>
      <w:r w:rsidRPr="007C23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b</w:t>
      </w:r>
      <w:r w:rsidRPr="007C2349">
        <w:rPr>
          <w:rFonts w:asciiTheme="minorHAnsi" w:eastAsia="Arial" w:hAnsiTheme="minorHAnsi" w:cstheme="minorHAnsi"/>
          <w:spacing w:val="6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ng</w:t>
      </w:r>
      <w:r w:rsidRPr="007C23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on</w:t>
      </w:r>
      <w:r w:rsidRPr="007C23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the b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6F283FF1" w14:textId="77777777" w:rsidR="00936DB0" w:rsidRPr="007C2349" w:rsidRDefault="00936DB0" w:rsidP="007C2349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7629EC72" w14:textId="77777777" w:rsidR="00936DB0" w:rsidRPr="007C2349" w:rsidRDefault="007C2349" w:rsidP="007C2349">
      <w:pPr>
        <w:ind w:left="100" w:right="626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xpe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ise</w:t>
      </w:r>
      <w:r w:rsidRPr="007C2349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Cr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Co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ib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ut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io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4160C0D5" w14:textId="77777777" w:rsidR="00936DB0" w:rsidRPr="007C2349" w:rsidRDefault="00936DB0" w:rsidP="007C2349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37D2891D" w14:textId="77777777" w:rsidR="00936DB0" w:rsidRPr="007C2349" w:rsidRDefault="007C2349" w:rsidP="007C2349">
      <w:pPr>
        <w:spacing w:line="220" w:lineRule="exact"/>
        <w:ind w:left="460" w:right="676"/>
        <w:rPr>
          <w:rFonts w:asciiTheme="minorHAnsi" w:eastAsia="Arial" w:hAnsiTheme="minorHAnsi" w:cstheme="minorHAnsi"/>
          <w:sz w:val="22"/>
          <w:szCs w:val="22"/>
        </w:rPr>
      </w:pP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trat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ng</w:t>
      </w:r>
      <w:r w:rsidRPr="007C23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&amp;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ut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on                                  </w:t>
      </w:r>
      <w:r w:rsidRPr="007C23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&amp;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z w:val="22"/>
          <w:szCs w:val="22"/>
        </w:rPr>
        <w:t>urnaro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z w:val="22"/>
          <w:szCs w:val="22"/>
        </w:rPr>
        <w:t>nd</w:t>
      </w:r>
      <w:r w:rsidRPr="007C23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ut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7C2349">
        <w:rPr>
          <w:rFonts w:asciiTheme="minorHAnsi" w:eastAsia="Arial" w:hAnsiTheme="minorHAnsi" w:cstheme="minorHAnsi"/>
          <w:sz w:val="22"/>
          <w:szCs w:val="22"/>
        </w:rPr>
        <w:t>h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h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ng</w:t>
      </w:r>
      <w:r w:rsidRPr="007C23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&amp;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z w:val="22"/>
          <w:szCs w:val="22"/>
        </w:rPr>
        <w:t>nt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ng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            </w:t>
      </w:r>
      <w:r w:rsidRPr="007C234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7C2349">
        <w:rPr>
          <w:rFonts w:asciiTheme="minorHAnsi" w:eastAsia="Arial" w:hAnsiTheme="minorHAnsi" w:cstheme="minorHAnsi"/>
          <w:sz w:val="22"/>
          <w:szCs w:val="22"/>
        </w:rPr>
        <w:t>In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7C2349">
        <w:rPr>
          <w:rFonts w:asciiTheme="minorHAnsi" w:eastAsia="Arial" w:hAnsiTheme="minorHAnsi" w:cstheme="minorHAnsi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Cu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to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er</w:t>
      </w:r>
      <w:r w:rsidRPr="007C23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z w:val="22"/>
          <w:szCs w:val="22"/>
        </w:rPr>
        <w:t>,</w:t>
      </w:r>
      <w:r w:rsidRPr="007C23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De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&amp;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Co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trol                 </w:t>
      </w:r>
      <w:r w:rsidRPr="007C2349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at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al</w:t>
      </w:r>
      <w:r w:rsidRPr="007C23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&amp;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Fi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al</w:t>
      </w:r>
      <w:r w:rsidRPr="007C23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k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t Co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Re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th</w:t>
      </w:r>
      <w:r w:rsidRPr="007C23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ali</w:t>
      </w:r>
      <w:r w:rsidRPr="007C2349">
        <w:rPr>
          <w:rFonts w:asciiTheme="minorHAnsi" w:eastAsia="Arial" w:hAnsiTheme="minorHAnsi" w:cstheme="minorHAnsi"/>
          <w:sz w:val="22"/>
          <w:szCs w:val="22"/>
        </w:rPr>
        <w:t>ty</w:t>
      </w:r>
      <w:r w:rsidRPr="007C23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pro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t               </w:t>
      </w:r>
      <w:r w:rsidRPr="007C234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Co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pro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</w:p>
    <w:p w14:paraId="22E3004B" w14:textId="77777777" w:rsidR="00936DB0" w:rsidRPr="007C2349" w:rsidRDefault="007C2349" w:rsidP="007C2349">
      <w:pPr>
        <w:spacing w:line="22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ta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De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&amp;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z w:val="22"/>
          <w:szCs w:val="22"/>
        </w:rPr>
        <w:t>urno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sz w:val="22"/>
          <w:szCs w:val="22"/>
        </w:rPr>
        <w:t>er</w:t>
      </w:r>
      <w:r w:rsidRPr="007C23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Reduct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on                 </w:t>
      </w:r>
      <w:r w:rsidRPr="007C2349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z w:val="22"/>
          <w:szCs w:val="22"/>
        </w:rPr>
        <w:t>ge</w:t>
      </w:r>
      <w:r w:rsidRPr="007C23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s</w:t>
      </w:r>
    </w:p>
    <w:p w14:paraId="798F0027" w14:textId="77777777" w:rsidR="00936DB0" w:rsidRPr="007C2349" w:rsidRDefault="007C2349" w:rsidP="007C2349">
      <w:pPr>
        <w:spacing w:line="22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7C2349">
        <w:rPr>
          <w:rFonts w:asciiTheme="minorHAnsi" w:eastAsia="Arial" w:hAnsiTheme="minorHAnsi" w:cstheme="minorHAnsi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7C2349">
        <w:rPr>
          <w:rFonts w:asciiTheme="minorHAnsi" w:eastAsia="Arial" w:hAnsiTheme="minorHAnsi" w:cstheme="minorHAnsi"/>
          <w:sz w:val="22"/>
          <w:szCs w:val="22"/>
        </w:rPr>
        <w:t>Fo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ed</w:t>
      </w:r>
      <w:r w:rsidRPr="007C2349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s                                 </w:t>
      </w:r>
      <w:r w:rsidRPr="007C23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Conso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&amp;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In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at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s</w:t>
      </w:r>
    </w:p>
    <w:p w14:paraId="7E05E03C" w14:textId="77777777" w:rsidR="00936DB0" w:rsidRPr="007C2349" w:rsidRDefault="00936DB0" w:rsidP="007C2349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4278589B" w14:textId="77777777" w:rsidR="00936DB0" w:rsidRPr="007C2349" w:rsidRDefault="007C2349" w:rsidP="007C2349">
      <w:pPr>
        <w:spacing w:line="245" w:lineRule="auto"/>
        <w:ind w:left="460" w:right="86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C2349">
        <w:rPr>
          <w:rFonts w:ascii="Segoe UI Symbol" w:eastAsia="MS PGothic" w:hAnsi="Segoe UI Symbol" w:cs="Segoe UI Symbol"/>
          <w:sz w:val="22"/>
          <w:szCs w:val="22"/>
        </w:rPr>
        <w:t>➤</w:t>
      </w:r>
      <w:r w:rsidRPr="007C2349">
        <w:rPr>
          <w:rFonts w:asciiTheme="minorHAnsi" w:eastAsia="MS PGothic" w:hAnsiTheme="minorHAnsi" w:cstheme="minorHAnsi"/>
          <w:sz w:val="22"/>
          <w:szCs w:val="22"/>
        </w:rPr>
        <w:t xml:space="preserve"> </w:t>
      </w:r>
      <w:r w:rsidRPr="007C2349">
        <w:rPr>
          <w:rFonts w:asciiTheme="minorHAnsi" w:eastAsia="MS PGothic" w:hAnsiTheme="minorHAnsi" w:cstheme="minorHAnsi"/>
          <w:spacing w:val="3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pe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ar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he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ding</w:t>
      </w:r>
      <w:r w:rsidRPr="007C2349">
        <w:rPr>
          <w:rFonts w:asciiTheme="minorHAnsi" w:eastAsia="Arial" w:hAnsiTheme="minorHAnsi" w:cstheme="minorHAnsi"/>
          <w:b/>
          <w:spacing w:val="3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co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ous</w:t>
      </w:r>
      <w:r w:rsidRPr="007C2349">
        <w:rPr>
          <w:rFonts w:asciiTheme="minorHAnsi" w:eastAsia="Arial" w:hAnsiTheme="minorHAnsi" w:cstheme="minorHAnsi"/>
          <w:b/>
          <w:spacing w:val="3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oc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ss</w:t>
      </w:r>
      <w:r w:rsidRPr="007C2349">
        <w:rPr>
          <w:rFonts w:asciiTheme="minorHAnsi" w:eastAsia="Arial" w:hAnsiTheme="minorHAnsi" w:cstheme="minorHAnsi"/>
          <w:b/>
          <w:spacing w:val="4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im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emen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b/>
          <w:spacing w:val="3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cr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oss</w:t>
      </w:r>
      <w:r w:rsidRPr="007C2349">
        <w:rPr>
          <w:rFonts w:asciiTheme="minorHAnsi" w:eastAsia="Arial" w:hAnsiTheme="minorHAnsi" w:cstheme="minorHAnsi"/>
          <w:b/>
          <w:spacing w:val="4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all</w:t>
      </w:r>
      <w:r w:rsidRPr="007C2349">
        <w:rPr>
          <w:rFonts w:asciiTheme="minorHAnsi" w:eastAsia="Arial" w:hAnsiTheme="minorHAnsi" w:cstheme="minorHAnsi"/>
          <w:b/>
          <w:spacing w:val="4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glo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7C2349">
        <w:rPr>
          <w:rFonts w:asciiTheme="minorHAnsi" w:eastAsia="Arial" w:hAnsiTheme="minorHAnsi" w:cstheme="minorHAnsi"/>
          <w:b/>
          <w:spacing w:val="4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business</w:t>
      </w:r>
      <w:r w:rsidRPr="007C2349">
        <w:rPr>
          <w:rFonts w:asciiTheme="minorHAnsi" w:eastAsia="Arial" w:hAnsiTheme="minorHAnsi" w:cstheme="minorHAnsi"/>
          <w:b/>
          <w:spacing w:val="3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units</w:t>
      </w:r>
      <w:r w:rsidRPr="007C2349">
        <w:rPr>
          <w:rFonts w:asciiTheme="minorHAnsi" w:eastAsia="Arial" w:hAnsiTheme="minorHAnsi" w:cstheme="minorHAnsi"/>
          <w:b/>
          <w:spacing w:val="4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7C2349">
        <w:rPr>
          <w:rFonts w:asciiTheme="minorHAnsi" w:eastAsia="Arial" w:hAnsiTheme="minorHAnsi" w:cstheme="minorHAnsi"/>
          <w:b/>
          <w:spacing w:val="4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 xml:space="preserve">HR, 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7C234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co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7C234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ad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inis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ati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n, legal,</w:t>
      </w:r>
      <w:r w:rsidRPr="007C2349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cus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omer</w:t>
      </w:r>
      <w:r w:rsidRPr="007C234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er</w:t>
      </w:r>
      <w:r w:rsidRPr="007C2349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)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7C2349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Inc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ed</w:t>
      </w:r>
      <w:r w:rsidRPr="007C23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ue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by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2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7C2349">
        <w:rPr>
          <w:rFonts w:asciiTheme="minorHAnsi" w:eastAsia="Arial" w:hAnsiTheme="minorHAnsi" w:cstheme="minorHAnsi"/>
          <w:sz w:val="22"/>
          <w:szCs w:val="22"/>
        </w:rPr>
        <w:t>%;</w:t>
      </w:r>
      <w:r w:rsidRPr="007C23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pro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sz w:val="22"/>
          <w:szCs w:val="22"/>
        </w:rPr>
        <w:t>ed q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ty 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etr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2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7C2349">
        <w:rPr>
          <w:rFonts w:asciiTheme="minorHAnsi" w:eastAsia="Arial" w:hAnsiTheme="minorHAnsi" w:cstheme="minorHAnsi"/>
          <w:sz w:val="22"/>
          <w:szCs w:val="22"/>
        </w:rPr>
        <w:t>%;</w:t>
      </w:r>
      <w:r w:rsidRPr="007C23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pr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sz w:val="22"/>
          <w:szCs w:val="22"/>
        </w:rPr>
        <w:t>ed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pro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arg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om</w:t>
      </w:r>
      <w:r w:rsidRPr="007C23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0</w:t>
      </w:r>
      <w:r w:rsidRPr="007C23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to</w:t>
      </w:r>
      <w:r w:rsidRPr="007C23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1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7C2349">
        <w:rPr>
          <w:rFonts w:asciiTheme="minorHAnsi" w:eastAsia="Arial" w:hAnsiTheme="minorHAnsi" w:cstheme="minorHAnsi"/>
          <w:sz w:val="22"/>
          <w:szCs w:val="22"/>
        </w:rPr>
        <w:t>%</w:t>
      </w:r>
      <w:r w:rsidRPr="007C23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3</w:t>
      </w:r>
      <w:r w:rsidRPr="007C23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7C2349">
        <w:rPr>
          <w:rFonts w:asciiTheme="minorHAnsi" w:eastAsia="Arial" w:hAnsiTheme="minorHAnsi" w:cstheme="minorHAnsi"/>
          <w:sz w:val="22"/>
          <w:szCs w:val="22"/>
        </w:rPr>
        <w:t>;</w:t>
      </w:r>
      <w:r w:rsidRPr="007C23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ed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ts</w:t>
      </w:r>
      <w:r w:rsidRPr="007C23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sz w:val="22"/>
          <w:szCs w:val="22"/>
        </w:rPr>
        <w:t>er</w:t>
      </w:r>
      <w:r w:rsidRPr="007C23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2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7C2349">
        <w:rPr>
          <w:rFonts w:asciiTheme="minorHAnsi" w:eastAsia="Arial" w:hAnsiTheme="minorHAnsi" w:cstheme="minorHAnsi"/>
          <w:sz w:val="22"/>
          <w:szCs w:val="22"/>
        </w:rPr>
        <w:t>%;</w:t>
      </w:r>
      <w:r w:rsidRPr="007C23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ed</w:t>
      </w:r>
      <w:r w:rsidRPr="007C23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z w:val="22"/>
          <w:szCs w:val="22"/>
        </w:rPr>
        <w:t>f 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z w:val="22"/>
          <w:szCs w:val="22"/>
        </w:rPr>
        <w:t>erat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ng</w:t>
      </w:r>
      <w:r w:rsidRPr="007C23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by</w:t>
      </w:r>
      <w:r w:rsidRPr="007C23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15 - 2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7C2349">
        <w:rPr>
          <w:rFonts w:asciiTheme="minorHAnsi" w:eastAsia="Arial" w:hAnsiTheme="minorHAnsi" w:cstheme="minorHAnsi"/>
          <w:sz w:val="22"/>
          <w:szCs w:val="22"/>
        </w:rPr>
        <w:t>%.</w:t>
      </w:r>
    </w:p>
    <w:p w14:paraId="1DEC0110" w14:textId="77777777" w:rsidR="00936DB0" w:rsidRPr="007C2349" w:rsidRDefault="00936DB0" w:rsidP="007C2349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01F1729F" w14:textId="77777777" w:rsidR="00936DB0" w:rsidRPr="007C2349" w:rsidRDefault="007C2349" w:rsidP="007C2349">
      <w:pPr>
        <w:spacing w:line="248" w:lineRule="auto"/>
        <w:ind w:left="460" w:right="87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C2349">
        <w:rPr>
          <w:rFonts w:ascii="Segoe UI Symbol" w:eastAsia="MS PGothic" w:hAnsi="Segoe UI Symbol" w:cs="Segoe UI Symbol"/>
          <w:sz w:val="22"/>
          <w:szCs w:val="22"/>
        </w:rPr>
        <w:t>➤</w:t>
      </w:r>
      <w:r w:rsidRPr="007C2349">
        <w:rPr>
          <w:rFonts w:asciiTheme="minorHAnsi" w:eastAsia="MS PGothic" w:hAnsiTheme="minorHAnsi" w:cstheme="minorHAnsi"/>
          <w:sz w:val="22"/>
          <w:szCs w:val="22"/>
        </w:rPr>
        <w:t xml:space="preserve"> </w:t>
      </w:r>
      <w:r w:rsidRPr="007C2349">
        <w:rPr>
          <w:rFonts w:asciiTheme="minorHAnsi" w:eastAsia="MS PGothic" w:hAnsiTheme="minorHAnsi" w:cstheme="minorHAnsi"/>
          <w:spacing w:val="2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Benc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mar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k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 xml:space="preserve">ing </w:t>
      </w:r>
      <w:r w:rsidRPr="007C234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cus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ome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r-f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ocused  o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gani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z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ati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 xml:space="preserve">ns </w:t>
      </w:r>
      <w:r w:rsidRPr="007C234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 xml:space="preserve">hat </w:t>
      </w:r>
      <w:r w:rsidRPr="007C2349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 xml:space="preserve">uly </w:t>
      </w:r>
      <w:r w:rsidRPr="007C234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unde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sta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 xml:space="preserve">d </w:t>
      </w:r>
      <w:r w:rsidRPr="007C234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 xml:space="preserve">he </w:t>
      </w:r>
      <w:r w:rsidRPr="007C2349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cus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 xml:space="preserve">omer </w:t>
      </w:r>
      <w:r w:rsidRPr="007C234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and e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x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ed</w:t>
      </w:r>
      <w:r w:rsidRPr="007C234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heir</w:t>
      </w:r>
      <w:r w:rsidRPr="007C2349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ne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ds.</w:t>
      </w:r>
      <w:r w:rsidRPr="007C2349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Inc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ed</w:t>
      </w:r>
      <w:r w:rsidRPr="007C23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to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er</w:t>
      </w:r>
      <w:r w:rsidRPr="007C23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b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C2349">
        <w:rPr>
          <w:rFonts w:asciiTheme="minorHAnsi" w:eastAsia="Arial" w:hAnsiTheme="minorHAnsi" w:cstheme="minorHAnsi"/>
          <w:sz w:val="22"/>
          <w:szCs w:val="22"/>
        </w:rPr>
        <w:t>h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pro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7C2349">
        <w:rPr>
          <w:rFonts w:asciiTheme="minorHAnsi" w:eastAsia="Arial" w:hAnsiTheme="minorHAnsi" w:cstheme="minorHAnsi"/>
          <w:sz w:val="22"/>
          <w:szCs w:val="22"/>
        </w:rPr>
        <w:t>ng</w:t>
      </w:r>
      <w:r w:rsidRPr="007C23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er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q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7C2349">
        <w:rPr>
          <w:rFonts w:asciiTheme="minorHAnsi" w:eastAsia="Arial" w:hAnsiTheme="minorHAnsi" w:cstheme="minorHAnsi"/>
          <w:sz w:val="22"/>
          <w:szCs w:val="22"/>
        </w:rPr>
        <w:t>ty b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7C2349">
        <w:rPr>
          <w:rFonts w:asciiTheme="minorHAnsi" w:eastAsia="Arial" w:hAnsiTheme="minorHAnsi" w:cstheme="minorHAnsi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ta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7C2349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7C2349">
        <w:rPr>
          <w:rFonts w:asciiTheme="minorHAnsi" w:eastAsia="Arial" w:hAnsiTheme="minorHAnsi" w:cstheme="minorHAnsi"/>
          <w:sz w:val="22"/>
          <w:szCs w:val="22"/>
        </w:rPr>
        <w:t>on</w:t>
      </w:r>
      <w:r w:rsidRPr="007C23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“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7C2349">
        <w:rPr>
          <w:rFonts w:asciiTheme="minorHAnsi" w:eastAsia="Arial" w:hAnsiTheme="minorHAnsi" w:cstheme="minorHAnsi"/>
          <w:sz w:val="22"/>
          <w:szCs w:val="22"/>
        </w:rPr>
        <w:t>”</w:t>
      </w:r>
      <w:r w:rsidRPr="007C23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z w:val="22"/>
          <w:szCs w:val="22"/>
        </w:rPr>
        <w:t>or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te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z w:val="22"/>
          <w:szCs w:val="22"/>
        </w:rPr>
        <w:t>h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z w:val="22"/>
          <w:szCs w:val="22"/>
        </w:rPr>
        <w:t>ne</w:t>
      </w:r>
      <w:r w:rsidRPr="007C23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er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>nd</w:t>
      </w:r>
      <w:r w:rsidRPr="007C23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or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3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tra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7C2349">
        <w:rPr>
          <w:rFonts w:asciiTheme="minorHAnsi" w:eastAsia="Arial" w:hAnsiTheme="minorHAnsi" w:cstheme="minorHAnsi"/>
          <w:sz w:val="22"/>
          <w:szCs w:val="22"/>
        </w:rPr>
        <w:t>t.</w:t>
      </w:r>
    </w:p>
    <w:p w14:paraId="26C6ECE5" w14:textId="77777777" w:rsidR="00936DB0" w:rsidRPr="007C2349" w:rsidRDefault="00936DB0" w:rsidP="007C2349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387ACA56" w14:textId="77777777" w:rsidR="00936DB0" w:rsidRPr="007C2349" w:rsidRDefault="007C2349" w:rsidP="007C2349">
      <w:pPr>
        <w:ind w:left="100" w:right="8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C2349">
        <w:rPr>
          <w:rFonts w:ascii="Segoe UI Symbol" w:eastAsia="MS PGothic" w:hAnsi="Segoe UI Symbol" w:cs="Segoe UI Symbol"/>
          <w:sz w:val="22"/>
          <w:szCs w:val="22"/>
        </w:rPr>
        <w:t>➤</w:t>
      </w:r>
      <w:r w:rsidRPr="007C2349">
        <w:rPr>
          <w:rFonts w:asciiTheme="minorHAnsi" w:eastAsia="MS PGothic" w:hAnsiTheme="minorHAnsi" w:cstheme="minorHAnsi"/>
          <w:sz w:val="22"/>
          <w:szCs w:val="22"/>
        </w:rPr>
        <w:t xml:space="preserve"> </w:t>
      </w:r>
      <w:r w:rsidRPr="007C2349">
        <w:rPr>
          <w:rFonts w:asciiTheme="minorHAnsi" w:eastAsia="MS PGothic" w:hAnsiTheme="minorHAnsi" w:cstheme="minorHAnsi"/>
          <w:spacing w:val="3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io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er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ing</w:t>
      </w:r>
      <w:r w:rsidRPr="007C2349">
        <w:rPr>
          <w:rFonts w:asciiTheme="minorHAnsi" w:eastAsia="Arial" w:hAnsiTheme="minorHAnsi" w:cstheme="minorHAnsi"/>
          <w:b/>
          <w:spacing w:val="5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alu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e-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ad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ed</w:t>
      </w:r>
      <w:r w:rsidRPr="007C2349">
        <w:rPr>
          <w:rFonts w:asciiTheme="minorHAnsi" w:eastAsia="Arial" w:hAnsiTheme="minorHAnsi" w:cstheme="minorHAnsi"/>
          <w:b/>
          <w:spacing w:val="4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sta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 xml:space="preserve">f 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dels</w:t>
      </w:r>
      <w:r w:rsidRPr="007C2349">
        <w:rPr>
          <w:rFonts w:asciiTheme="minorHAnsi" w:eastAsia="Arial" w:hAnsiTheme="minorHAnsi" w:cstheme="minorHAnsi"/>
          <w:b/>
          <w:spacing w:val="5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 xml:space="preserve">o </w:t>
      </w:r>
      <w:r w:rsidRPr="007C234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incen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z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b/>
          <w:spacing w:val="4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 xml:space="preserve">and 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en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age</w:t>
      </w:r>
      <w:r w:rsidRPr="007C2349">
        <w:rPr>
          <w:rFonts w:asciiTheme="minorHAnsi" w:eastAsia="Arial" w:hAnsiTheme="minorHAnsi" w:cstheme="minorHAnsi"/>
          <w:b/>
          <w:spacing w:val="5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one</w:t>
      </w:r>
      <w:r w:rsidRPr="007C2349">
        <w:rPr>
          <w:rFonts w:asciiTheme="minorHAnsi" w:eastAsia="Arial" w:hAnsiTheme="minorHAnsi" w:cstheme="minorHAnsi"/>
          <w:b/>
          <w:spacing w:val="4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 xml:space="preserve">in  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 xml:space="preserve">he </w:t>
      </w:r>
      <w:r w:rsidRPr="007C234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missio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.</w:t>
      </w:r>
    </w:p>
    <w:p w14:paraId="59B1181D" w14:textId="77777777" w:rsidR="00936DB0" w:rsidRPr="007C2349" w:rsidRDefault="007C2349" w:rsidP="007C2349">
      <w:pPr>
        <w:spacing w:before="1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7C2349">
        <w:rPr>
          <w:rFonts w:asciiTheme="minorHAnsi" w:eastAsia="Arial" w:hAnsiTheme="minorHAnsi" w:cstheme="minorHAnsi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z w:val="22"/>
          <w:szCs w:val="22"/>
        </w:rPr>
        <w:t>nt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z w:val="22"/>
          <w:szCs w:val="22"/>
        </w:rPr>
        <w:t>ng</w:t>
      </w:r>
      <w:r w:rsidRPr="007C23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throu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z w:val="22"/>
          <w:szCs w:val="22"/>
        </w:rPr>
        <w:t>h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7C2349">
        <w:rPr>
          <w:rFonts w:asciiTheme="minorHAnsi" w:eastAsia="Arial" w:hAnsiTheme="minorHAnsi" w:cstheme="minorHAnsi"/>
          <w:sz w:val="22"/>
          <w:szCs w:val="22"/>
        </w:rPr>
        <w:t>or</w:t>
      </w:r>
      <w:r w:rsidRPr="007C23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t,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7C2349">
        <w:rPr>
          <w:rFonts w:asciiTheme="minorHAnsi" w:eastAsia="Arial" w:hAnsiTheme="minorHAnsi" w:cstheme="minorHAnsi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7C2349">
        <w:rPr>
          <w:rFonts w:asciiTheme="minorHAnsi" w:eastAsia="Arial" w:hAnsiTheme="minorHAnsi" w:cstheme="minorHAnsi"/>
          <w:sz w:val="22"/>
          <w:szCs w:val="22"/>
        </w:rPr>
        <w:t>ng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organ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-4"/>
          <w:sz w:val="22"/>
          <w:szCs w:val="22"/>
        </w:rPr>
        <w:t>z</w:t>
      </w:r>
      <w:r w:rsidRPr="007C2349">
        <w:rPr>
          <w:rFonts w:asciiTheme="minorHAnsi" w:eastAsia="Arial" w:hAnsiTheme="minorHAnsi" w:cstheme="minorHAnsi"/>
          <w:sz w:val="22"/>
          <w:szCs w:val="22"/>
        </w:rPr>
        <w:t>at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al</w:t>
      </w:r>
      <w:r w:rsidRPr="007C23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th</w:t>
      </w:r>
      <w:r w:rsidRPr="007C23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h</w:t>
      </w:r>
      <w:r w:rsidRPr="007C23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7C2349">
        <w:rPr>
          <w:rFonts w:asciiTheme="minorHAnsi" w:eastAsia="Arial" w:hAnsiTheme="minorHAnsi" w:cstheme="minorHAnsi"/>
          <w:sz w:val="22"/>
          <w:szCs w:val="22"/>
        </w:rPr>
        <w:t>er’s</w:t>
      </w:r>
      <w:r w:rsidRPr="007C23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.</w:t>
      </w:r>
      <w:r w:rsidRPr="007C23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Red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ed</w:t>
      </w:r>
    </w:p>
    <w:p w14:paraId="79F6E653" w14:textId="77777777" w:rsidR="00936DB0" w:rsidRPr="007C2349" w:rsidRDefault="007C2349" w:rsidP="007C2349">
      <w:pPr>
        <w:spacing w:line="22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7C2349">
        <w:rPr>
          <w:rFonts w:asciiTheme="minorHAnsi" w:eastAsia="Arial" w:hAnsiTheme="minorHAnsi" w:cstheme="minorHAnsi"/>
          <w:sz w:val="22"/>
          <w:szCs w:val="22"/>
        </w:rPr>
        <w:t>ee</w:t>
      </w:r>
      <w:r w:rsidRPr="007C23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ov</w:t>
      </w:r>
      <w:r w:rsidRPr="007C2349">
        <w:rPr>
          <w:rFonts w:asciiTheme="minorHAnsi" w:eastAsia="Arial" w:hAnsiTheme="minorHAnsi" w:cstheme="minorHAnsi"/>
          <w:sz w:val="22"/>
          <w:szCs w:val="22"/>
        </w:rPr>
        <w:t>er</w:t>
      </w:r>
      <w:r w:rsidRPr="007C23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by</w:t>
      </w:r>
      <w:r w:rsidRPr="007C23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5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7C2349">
        <w:rPr>
          <w:rFonts w:asciiTheme="minorHAnsi" w:eastAsia="Arial" w:hAnsiTheme="minorHAnsi" w:cstheme="minorHAnsi"/>
          <w:sz w:val="22"/>
          <w:szCs w:val="22"/>
        </w:rPr>
        <w:t>%</w:t>
      </w:r>
      <w:r w:rsidRPr="007C23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C2349">
        <w:rPr>
          <w:rFonts w:asciiTheme="minorHAnsi" w:eastAsia="Arial" w:hAnsiTheme="minorHAnsi" w:cstheme="minorHAnsi"/>
          <w:sz w:val="22"/>
          <w:szCs w:val="22"/>
        </w:rPr>
        <w:t>h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y</w:t>
      </w:r>
      <w:r w:rsidRPr="007C23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pro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7C2349">
        <w:rPr>
          <w:rFonts w:asciiTheme="minorHAnsi" w:eastAsia="Arial" w:hAnsiTheme="minorHAnsi" w:cstheme="minorHAnsi"/>
          <w:sz w:val="22"/>
          <w:szCs w:val="22"/>
        </w:rPr>
        <w:t>ng</w:t>
      </w:r>
      <w:r w:rsidRPr="007C23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etr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cs</w:t>
      </w:r>
      <w:r w:rsidRPr="007C23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0FEEFD89" w14:textId="77777777" w:rsidR="00936DB0" w:rsidRPr="007C2349" w:rsidRDefault="00936DB0" w:rsidP="007C2349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5E811C27" w14:textId="23FAE244" w:rsidR="00936DB0" w:rsidRPr="007C2349" w:rsidRDefault="007C2349" w:rsidP="007C2349">
      <w:pPr>
        <w:ind w:left="460" w:right="86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C2349">
        <w:rPr>
          <w:rFonts w:ascii="Segoe UI Symbol" w:eastAsia="MS PGothic" w:hAnsi="Segoe UI Symbol" w:cs="Segoe UI Symbol"/>
          <w:sz w:val="22"/>
          <w:szCs w:val="22"/>
        </w:rPr>
        <w:t>➤</w:t>
      </w:r>
      <w:r w:rsidRPr="007C2349">
        <w:rPr>
          <w:rFonts w:asciiTheme="minorHAnsi" w:eastAsia="MS PGothic" w:hAnsiTheme="minorHAnsi" w:cstheme="minorHAnsi"/>
          <w:sz w:val="22"/>
          <w:szCs w:val="22"/>
        </w:rPr>
        <w:t xml:space="preserve"> </w:t>
      </w:r>
      <w:r w:rsidRPr="007C2349">
        <w:rPr>
          <w:rFonts w:asciiTheme="minorHAnsi" w:eastAsia="MS PGothic" w:hAnsiTheme="minorHAnsi" w:cstheme="minorHAnsi"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Deli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ing</w:t>
      </w:r>
      <w:r w:rsidRPr="007C234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ou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sta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 xml:space="preserve">ding 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&amp;L</w:t>
      </w:r>
      <w:r w:rsidRPr="007C234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Pr="007C234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ina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ci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Pr="007C234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is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7C234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plan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ing</w:t>
      </w:r>
      <w:r w:rsidRPr="007C234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7C234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co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ol.</w:t>
      </w:r>
      <w:r w:rsidRPr="007C234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Red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ed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z w:val="22"/>
          <w:szCs w:val="22"/>
        </w:rPr>
        <w:t>Y</w:t>
      </w:r>
      <w:r w:rsidRPr="007C23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z w:val="22"/>
          <w:szCs w:val="22"/>
        </w:rPr>
        <w:t>r product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on</w:t>
      </w:r>
      <w:r w:rsidRPr="007C23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C2349">
        <w:rPr>
          <w:rFonts w:asciiTheme="minorHAnsi" w:eastAsia="Arial" w:hAnsiTheme="minorHAnsi" w:cstheme="minorHAnsi"/>
          <w:sz w:val="22"/>
          <w:szCs w:val="22"/>
        </w:rPr>
        <w:t>h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ng</w:t>
      </w:r>
      <w:r w:rsidRPr="007C23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q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7C2349">
        <w:rPr>
          <w:rFonts w:asciiTheme="minorHAnsi" w:eastAsia="Arial" w:hAnsiTheme="minorHAnsi" w:cstheme="minorHAnsi"/>
          <w:sz w:val="22"/>
          <w:szCs w:val="22"/>
        </w:rPr>
        <w:t>ty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7C2349">
        <w:rPr>
          <w:rFonts w:asciiTheme="minorHAnsi" w:eastAsia="Arial" w:hAnsiTheme="minorHAnsi" w:cstheme="minorHAnsi"/>
          <w:sz w:val="22"/>
          <w:szCs w:val="22"/>
        </w:rPr>
        <w:t>t.</w:t>
      </w:r>
      <w:r w:rsidRPr="007C23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bli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h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z w:val="22"/>
          <w:szCs w:val="22"/>
        </w:rPr>
        <w:t>ew</w:t>
      </w:r>
      <w:r w:rsidRPr="007C23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b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ul 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7C2349">
        <w:rPr>
          <w:rFonts w:asciiTheme="minorHAnsi" w:eastAsia="Arial" w:hAnsiTheme="minorHAnsi" w:cstheme="minorHAnsi"/>
          <w:sz w:val="22"/>
          <w:szCs w:val="22"/>
        </w:rPr>
        <w:t>al</w:t>
      </w:r>
      <w:r w:rsidRPr="007C23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etr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cs</w:t>
      </w:r>
      <w:r w:rsidRPr="007C2349">
        <w:rPr>
          <w:rFonts w:asciiTheme="minorHAnsi" w:eastAsia="Arial" w:hAnsiTheme="minorHAnsi" w:cstheme="minorHAnsi"/>
          <w:sz w:val="22"/>
          <w:szCs w:val="22"/>
        </w:rPr>
        <w:t>.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3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+ </w:t>
      </w:r>
      <w:r w:rsidRPr="007C2349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al</w:t>
      </w:r>
      <w:r w:rsidRPr="007C23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er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es</w:t>
      </w:r>
      <w:r w:rsidRPr="007C23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try</w:t>
      </w:r>
      <w:r w:rsidRPr="007C23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7C2349">
        <w:rPr>
          <w:rFonts w:asciiTheme="minorHAnsi" w:eastAsia="Arial" w:hAnsiTheme="minorHAnsi" w:cstheme="minorHAnsi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e.</w:t>
      </w:r>
      <w:r w:rsidRPr="007C23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Cert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ed</w:t>
      </w:r>
      <w:r w:rsidRPr="007C23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z w:val="22"/>
          <w:szCs w:val="22"/>
        </w:rPr>
        <w:t>tu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Fu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t.</w:t>
      </w:r>
      <w:r w:rsidRPr="007C23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y h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uri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7C2349">
        <w:rPr>
          <w:rFonts w:asciiTheme="minorHAnsi" w:eastAsia="Arial" w:hAnsiTheme="minorHAnsi" w:cstheme="minorHAnsi"/>
          <w:sz w:val="22"/>
          <w:szCs w:val="22"/>
        </w:rPr>
        <w:t>es</w:t>
      </w:r>
      <w:r w:rsidRPr="007C23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:</w:t>
      </w:r>
      <w:r w:rsidRPr="007C23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7C2349">
        <w:rPr>
          <w:rFonts w:asciiTheme="minorHAnsi" w:eastAsia="Arial" w:hAnsiTheme="minorHAnsi" w:cstheme="minorHAnsi"/>
          <w:sz w:val="22"/>
          <w:szCs w:val="22"/>
        </w:rPr>
        <w:t>,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7</w:t>
      </w:r>
      <w:r w:rsidRPr="007C2349">
        <w:rPr>
          <w:rFonts w:asciiTheme="minorHAnsi" w:eastAsia="Arial" w:hAnsiTheme="minorHAnsi" w:cstheme="minorHAnsi"/>
          <w:sz w:val="22"/>
          <w:szCs w:val="22"/>
        </w:rPr>
        <w:t>,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7C2349">
        <w:rPr>
          <w:rFonts w:asciiTheme="minorHAnsi" w:eastAsia="Arial" w:hAnsiTheme="minorHAnsi" w:cstheme="minorHAnsi"/>
          <w:sz w:val="22"/>
          <w:szCs w:val="22"/>
        </w:rPr>
        <w:t>4,</w:t>
      </w:r>
      <w:r w:rsidRPr="007C23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2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7C2349">
        <w:rPr>
          <w:rFonts w:asciiTheme="minorHAnsi" w:eastAsia="Arial" w:hAnsiTheme="minorHAnsi" w:cstheme="minorHAnsi"/>
          <w:sz w:val="22"/>
          <w:szCs w:val="22"/>
        </w:rPr>
        <w:t>,</w:t>
      </w:r>
      <w:r w:rsidRPr="007C23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7C2349">
        <w:rPr>
          <w:rFonts w:asciiTheme="minorHAnsi" w:eastAsia="Arial" w:hAnsiTheme="minorHAnsi" w:cstheme="minorHAnsi"/>
          <w:sz w:val="22"/>
          <w:szCs w:val="22"/>
        </w:rPr>
        <w:t>7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>nd</w:t>
      </w:r>
      <w:r w:rsidRPr="007C23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6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7C23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1A21E487" w14:textId="77777777" w:rsidR="00936DB0" w:rsidRPr="007C2349" w:rsidRDefault="00936DB0" w:rsidP="007C23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48D926" w14:textId="77777777" w:rsidR="00936DB0" w:rsidRPr="007C2349" w:rsidRDefault="00936DB0" w:rsidP="007C2349">
      <w:pPr>
        <w:spacing w:before="12" w:line="280" w:lineRule="exact"/>
        <w:rPr>
          <w:rFonts w:asciiTheme="minorHAnsi" w:hAnsiTheme="minorHAnsi" w:cstheme="minorHAnsi"/>
          <w:sz w:val="22"/>
          <w:szCs w:val="22"/>
        </w:rPr>
      </w:pPr>
    </w:p>
    <w:p w14:paraId="02BF52F0" w14:textId="77777777" w:rsidR="00936DB0" w:rsidRPr="007C2349" w:rsidRDefault="007C2349" w:rsidP="007C2349">
      <w:pPr>
        <w:ind w:left="2406" w:right="2428"/>
        <w:jc w:val="center"/>
        <w:rPr>
          <w:rFonts w:asciiTheme="minorHAnsi" w:hAnsiTheme="minorHAnsi" w:cstheme="minorHAnsi"/>
          <w:sz w:val="22"/>
          <w:szCs w:val="22"/>
        </w:rPr>
      </w:pPr>
      <w:r w:rsidRPr="007C234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C2349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7C2349">
        <w:rPr>
          <w:rFonts w:asciiTheme="minorHAnsi" w:hAnsiTheme="minorHAnsi" w:cstheme="minorHAnsi"/>
          <w:b/>
          <w:spacing w:val="-1"/>
          <w:sz w:val="22"/>
          <w:szCs w:val="22"/>
        </w:rPr>
        <w:t>ERAT</w:t>
      </w:r>
      <w:r w:rsidRPr="007C2349">
        <w:rPr>
          <w:rFonts w:asciiTheme="minorHAnsi" w:hAnsiTheme="minorHAnsi" w:cstheme="minorHAnsi"/>
          <w:b/>
          <w:sz w:val="22"/>
          <w:szCs w:val="22"/>
        </w:rPr>
        <w:t>I</w:t>
      </w:r>
      <w:r w:rsidRPr="007C234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C234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7C2349">
        <w:rPr>
          <w:rFonts w:asciiTheme="minorHAnsi" w:hAnsiTheme="minorHAnsi" w:cstheme="minorHAnsi"/>
          <w:b/>
          <w:sz w:val="22"/>
          <w:szCs w:val="22"/>
        </w:rPr>
        <w:t>S M</w:t>
      </w:r>
      <w:r w:rsidRPr="007C2349">
        <w:rPr>
          <w:rFonts w:asciiTheme="minorHAnsi" w:hAnsiTheme="minorHAnsi" w:cstheme="minorHAnsi"/>
          <w:b/>
          <w:spacing w:val="-1"/>
          <w:sz w:val="22"/>
          <w:szCs w:val="22"/>
        </w:rPr>
        <w:t>ANAGE</w:t>
      </w:r>
      <w:r w:rsidRPr="007C2349">
        <w:rPr>
          <w:rFonts w:asciiTheme="minorHAnsi" w:hAnsiTheme="minorHAnsi" w:cstheme="minorHAnsi"/>
          <w:b/>
          <w:sz w:val="22"/>
          <w:szCs w:val="22"/>
        </w:rPr>
        <w:t>ME</w:t>
      </w:r>
      <w:r w:rsidRPr="007C2349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7C2349">
        <w:rPr>
          <w:rFonts w:asciiTheme="minorHAnsi" w:hAnsiTheme="minorHAnsi" w:cstheme="minorHAnsi"/>
          <w:b/>
          <w:sz w:val="22"/>
          <w:szCs w:val="22"/>
        </w:rPr>
        <w:t>T</w:t>
      </w:r>
      <w:r w:rsidRPr="007C234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7C2349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7C2349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7C2349">
        <w:rPr>
          <w:rFonts w:asciiTheme="minorHAnsi" w:hAnsiTheme="minorHAnsi" w:cstheme="minorHAnsi"/>
          <w:b/>
          <w:sz w:val="22"/>
          <w:szCs w:val="22"/>
        </w:rPr>
        <w:t>IE</w:t>
      </w:r>
      <w:r w:rsidRPr="007C2349">
        <w:rPr>
          <w:rFonts w:asciiTheme="minorHAnsi" w:hAnsiTheme="minorHAnsi" w:cstheme="minorHAnsi"/>
          <w:b/>
          <w:spacing w:val="-1"/>
          <w:sz w:val="22"/>
          <w:szCs w:val="22"/>
        </w:rPr>
        <w:t>NC</w:t>
      </w:r>
      <w:r w:rsidRPr="007C2349">
        <w:rPr>
          <w:rFonts w:asciiTheme="minorHAnsi" w:hAnsiTheme="minorHAnsi" w:cstheme="minorHAnsi"/>
          <w:b/>
          <w:sz w:val="22"/>
          <w:szCs w:val="22"/>
        </w:rPr>
        <w:t>E</w:t>
      </w:r>
    </w:p>
    <w:p w14:paraId="00DD6349" w14:textId="77777777" w:rsidR="00936DB0" w:rsidRPr="007C2349" w:rsidRDefault="00936DB0" w:rsidP="007C2349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48368D6F" w14:textId="77777777" w:rsidR="00936DB0" w:rsidRPr="007C2349" w:rsidRDefault="007C2349" w:rsidP="007C2349">
      <w:pPr>
        <w:ind w:left="100" w:right="8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C234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−</w:t>
      </w:r>
      <w:r w:rsidRPr="007C234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trat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,</w:t>
      </w:r>
      <w:r w:rsidRPr="007C23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ta,</w:t>
      </w:r>
      <w:r w:rsidRPr="007C23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</w:t>
      </w:r>
      <w:r w:rsidRPr="007C234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2006</w:t>
      </w:r>
      <w:r w:rsidRPr="007C23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to</w:t>
      </w:r>
      <w:r w:rsidRPr="007C23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6FDCC8B6" w14:textId="77777777" w:rsidR="00936DB0" w:rsidRPr="007C2349" w:rsidRDefault="00936DB0" w:rsidP="007C2349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040CE2B6" w14:textId="77777777" w:rsidR="00936DB0" w:rsidRPr="007C2349" w:rsidRDefault="007C2349" w:rsidP="007C2349">
      <w:pPr>
        <w:spacing w:line="220" w:lineRule="exact"/>
        <w:ind w:left="100" w:right="9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C2349">
        <w:rPr>
          <w:rFonts w:asciiTheme="minorHAnsi" w:eastAsia="Arial" w:hAnsiTheme="minorHAnsi" w:cstheme="minorHAnsi"/>
          <w:sz w:val="22"/>
          <w:szCs w:val="22"/>
        </w:rPr>
        <w:t>De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liv</w:t>
      </w:r>
      <w:r w:rsidRPr="007C2349">
        <w:rPr>
          <w:rFonts w:asciiTheme="minorHAnsi" w:eastAsia="Arial" w:hAnsiTheme="minorHAnsi" w:cstheme="minorHAnsi"/>
          <w:sz w:val="22"/>
          <w:szCs w:val="22"/>
        </w:rPr>
        <w:t>eri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ng</w:t>
      </w:r>
      <w:r w:rsidRPr="007C23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organ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-4"/>
          <w:sz w:val="22"/>
          <w:szCs w:val="22"/>
        </w:rPr>
        <w:t>z</w:t>
      </w:r>
      <w:r w:rsidRPr="007C2349">
        <w:rPr>
          <w:rFonts w:asciiTheme="minorHAnsi" w:eastAsia="Arial" w:hAnsiTheme="minorHAnsi" w:cstheme="minorHAnsi"/>
          <w:sz w:val="22"/>
          <w:szCs w:val="22"/>
        </w:rPr>
        <w:t>at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al</w:t>
      </w:r>
      <w:r w:rsidRPr="007C23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trat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z w:val="22"/>
          <w:szCs w:val="22"/>
        </w:rPr>
        <w:t>gy</w:t>
      </w:r>
      <w:r w:rsidRPr="007C23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ev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to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dri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h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t 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pro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ts</w:t>
      </w:r>
      <w:r w:rsidRPr="007C23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at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trat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ut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,</w:t>
      </w:r>
      <w:r w:rsidRPr="007C23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7C2349">
        <w:rPr>
          <w:rFonts w:asciiTheme="minorHAnsi" w:eastAsia="Arial" w:hAnsiTheme="minorHAnsi" w:cstheme="minorHAnsi"/>
          <w:sz w:val="22"/>
          <w:szCs w:val="22"/>
        </w:rPr>
        <w:t>h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ev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t,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orporate g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ov</w:t>
      </w:r>
      <w:r w:rsidRPr="007C2349">
        <w:rPr>
          <w:rFonts w:asciiTheme="minorHAnsi" w:eastAsia="Arial" w:hAnsiTheme="minorHAnsi" w:cstheme="minorHAnsi"/>
          <w:sz w:val="22"/>
          <w:szCs w:val="22"/>
        </w:rPr>
        <w:t>ernan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e,</w:t>
      </w:r>
      <w:r w:rsidRPr="007C23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t,</w:t>
      </w:r>
      <w:r w:rsidRPr="007C23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>nd</w:t>
      </w:r>
      <w:r w:rsidRPr="007C23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pro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z w:val="22"/>
          <w:szCs w:val="22"/>
        </w:rPr>
        <w:t>ural</w:t>
      </w:r>
      <w:r w:rsidRPr="007C23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e.</w:t>
      </w:r>
      <w:r w:rsidRPr="007C23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7C2349">
        <w:rPr>
          <w:rFonts w:asciiTheme="minorHAnsi" w:eastAsia="Arial" w:hAnsiTheme="minorHAnsi" w:cstheme="minorHAnsi"/>
          <w:spacing w:val="-4"/>
          <w:sz w:val="22"/>
          <w:szCs w:val="22"/>
        </w:rPr>
        <w:t>z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ng</w:t>
      </w:r>
      <w:r w:rsidRPr="007C23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al</w:t>
      </w:r>
      <w:r w:rsidRPr="007C23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er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7D620581" w14:textId="77777777" w:rsidR="00936DB0" w:rsidRPr="007C2349" w:rsidRDefault="00936DB0" w:rsidP="007C2349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347A1834" w14:textId="77777777" w:rsidR="00936DB0" w:rsidRPr="007C2349" w:rsidRDefault="007C2349" w:rsidP="007C2349">
      <w:pPr>
        <w:spacing w:line="242" w:lineRule="auto"/>
        <w:ind w:left="100" w:right="8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opel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ing</w:t>
      </w:r>
      <w:r w:rsidRPr="007C234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en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epr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neuri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7C234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corp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ati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ns</w:t>
      </w:r>
      <w:r w:rsidRPr="007C234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7C2349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all</w:t>
      </w:r>
      <w:r w:rsidRPr="007C2349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size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7C234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C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-Off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er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s,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7C234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ds</w:t>
      </w:r>
      <w:r w:rsidRPr="007C234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7C234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Di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 xml:space="preserve">s 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th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ive</w:t>
      </w:r>
      <w:r w:rsidRPr="007C234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7C2349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ch</w:t>
      </w:r>
      <w:r w:rsidRPr="007C234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he</w:t>
      </w:r>
      <w:r w:rsidRPr="007C2349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next</w:t>
      </w:r>
      <w:r w:rsidRPr="007C23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le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el</w:t>
      </w:r>
      <w:r w:rsidRPr="007C234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succ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.</w:t>
      </w:r>
    </w:p>
    <w:p w14:paraId="4AFF63EC" w14:textId="77777777" w:rsidR="00936DB0" w:rsidRPr="007C2349" w:rsidRDefault="00936DB0" w:rsidP="007C2349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42A93731" w14:textId="77777777" w:rsidR="00936DB0" w:rsidRPr="007C2349" w:rsidRDefault="007C2349" w:rsidP="007C2349">
      <w:pPr>
        <w:ind w:left="460" w:right="86" w:hanging="360"/>
        <w:jc w:val="both"/>
        <w:rPr>
          <w:rFonts w:asciiTheme="minorHAnsi" w:eastAsia="Arial" w:hAnsiTheme="minorHAnsi" w:cstheme="minorHAnsi"/>
          <w:sz w:val="22"/>
          <w:szCs w:val="22"/>
        </w:rPr>
        <w:sectPr w:rsidR="00936DB0" w:rsidRPr="007C2349">
          <w:pgSz w:w="12240" w:h="15840"/>
          <w:pgMar w:top="880" w:right="1320" w:bottom="280" w:left="1340" w:header="720" w:footer="720" w:gutter="0"/>
          <w:cols w:space="720"/>
        </w:sectPr>
      </w:pPr>
      <w:r w:rsidRPr="007C2349">
        <w:rPr>
          <w:rFonts w:ascii="Segoe UI Symbol" w:eastAsia="MS PGothic" w:hAnsi="Segoe UI Symbol" w:cs="Segoe UI Symbol"/>
          <w:sz w:val="22"/>
          <w:szCs w:val="22"/>
        </w:rPr>
        <w:t>➤</w:t>
      </w:r>
      <w:r w:rsidRPr="007C2349">
        <w:rPr>
          <w:rFonts w:asciiTheme="minorHAnsi" w:eastAsia="MS PGothic" w:hAnsiTheme="minorHAnsi" w:cstheme="minorHAnsi"/>
          <w:sz w:val="22"/>
          <w:szCs w:val="22"/>
        </w:rPr>
        <w:t xml:space="preserve"> </w:t>
      </w:r>
      <w:r w:rsidRPr="007C2349">
        <w:rPr>
          <w:rFonts w:asciiTheme="minorHAnsi" w:eastAsia="MS PGothic" w:hAnsiTheme="minorHAnsi" w:cstheme="minorHAnsi"/>
          <w:spacing w:val="3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Cen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7C23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7C23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z w:val="22"/>
          <w:szCs w:val="22"/>
        </w:rPr>
        <w:t>arthe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on  – </w:t>
      </w:r>
      <w:r w:rsidRPr="007C23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gn  the 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7C23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ars </w:t>
      </w:r>
      <w:r w:rsidRPr="007C23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th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7C23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te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thr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ivi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z w:val="22"/>
          <w:szCs w:val="22"/>
        </w:rPr>
        <w:t>, pro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ta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organ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-4"/>
          <w:sz w:val="22"/>
          <w:szCs w:val="22"/>
        </w:rPr>
        <w:t>z</w:t>
      </w:r>
      <w:r w:rsidRPr="007C2349">
        <w:rPr>
          <w:rFonts w:asciiTheme="minorHAnsi" w:eastAsia="Arial" w:hAnsiTheme="minorHAnsi" w:cstheme="minorHAnsi"/>
          <w:sz w:val="22"/>
          <w:szCs w:val="22"/>
        </w:rPr>
        <w:t>at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.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In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to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er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er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progra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,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7C2349">
        <w:rPr>
          <w:rFonts w:asciiTheme="minorHAnsi" w:eastAsia="Arial" w:hAnsiTheme="minorHAnsi" w:cstheme="minorHAnsi"/>
          <w:sz w:val="22"/>
          <w:szCs w:val="22"/>
        </w:rPr>
        <w:t>h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p/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on</w:t>
      </w:r>
      <w:r w:rsidRPr="007C23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z w:val="22"/>
          <w:szCs w:val="22"/>
        </w:rPr>
        <w:t>,</w:t>
      </w:r>
      <w:r w:rsidRPr="007C23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ul 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lastRenderedPageBreak/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etr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cs</w:t>
      </w:r>
      <w:r w:rsidRPr="007C2349">
        <w:rPr>
          <w:rFonts w:asciiTheme="minorHAnsi" w:eastAsia="Arial" w:hAnsiTheme="minorHAnsi" w:cstheme="minorHAnsi"/>
          <w:sz w:val="22"/>
          <w:szCs w:val="22"/>
        </w:rPr>
        <w:t>,</w:t>
      </w:r>
      <w:r w:rsidRPr="007C23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7C2349">
        <w:rPr>
          <w:rFonts w:asciiTheme="minorHAnsi" w:eastAsia="Arial" w:hAnsiTheme="minorHAnsi" w:cstheme="minorHAnsi"/>
          <w:sz w:val="22"/>
          <w:szCs w:val="22"/>
        </w:rPr>
        <w:t>ee</w:t>
      </w:r>
      <w:r w:rsidRPr="007C23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to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,</w:t>
      </w:r>
      <w:r w:rsidRPr="007C23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ar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7C2349">
        <w:rPr>
          <w:rFonts w:asciiTheme="minorHAnsi" w:eastAsia="Arial" w:hAnsiTheme="minorHAnsi" w:cstheme="minorHAnsi"/>
          <w:sz w:val="22"/>
          <w:szCs w:val="22"/>
        </w:rPr>
        <w:t>et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ng</w:t>
      </w:r>
      <w:r w:rsidRPr="007C23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progra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,</w:t>
      </w:r>
      <w:r w:rsidRPr="007C23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ented</w:t>
      </w:r>
      <w:r w:rsidRPr="007C2349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by</w:t>
      </w:r>
      <w:r w:rsidRPr="007C23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re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,</w:t>
      </w:r>
      <w:r w:rsidRPr="007C23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7C2349">
        <w:rPr>
          <w:rFonts w:asciiTheme="minorHAnsi" w:eastAsia="Arial" w:hAnsiTheme="minorHAnsi" w:cstheme="minorHAnsi"/>
          <w:sz w:val="22"/>
          <w:szCs w:val="22"/>
        </w:rPr>
        <w:t>ets,</w:t>
      </w:r>
      <w:r w:rsidRPr="007C23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>nd</w:t>
      </w:r>
      <w:r w:rsidRPr="007C23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t to</w:t>
      </w:r>
      <w:r w:rsidRPr="007C23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ute</w:t>
      </w:r>
      <w:r w:rsidRPr="007C23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7C2349">
        <w:rPr>
          <w:rFonts w:asciiTheme="minorHAnsi" w:eastAsia="Arial" w:hAnsiTheme="minorHAnsi" w:cstheme="minorHAnsi"/>
          <w:sz w:val="22"/>
          <w:szCs w:val="22"/>
        </w:rPr>
        <w:t>ng</w:t>
      </w:r>
      <w:r w:rsidRPr="007C23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70B72033" w14:textId="77777777" w:rsidR="00936DB0" w:rsidRPr="007C2349" w:rsidRDefault="007C2349" w:rsidP="007C2349">
      <w:pPr>
        <w:spacing w:before="48"/>
        <w:ind w:left="100" w:right="6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C2349">
        <w:rPr>
          <w:rFonts w:asciiTheme="minorHAnsi" w:hAnsiTheme="minorHAnsi" w:cstheme="minorHAnsi"/>
          <w:sz w:val="22"/>
          <w:szCs w:val="22"/>
        </w:rPr>
        <w:lastRenderedPageBreak/>
        <w:pict w14:anchorId="1F154E81">
          <v:group id="_x0000_s1029" style="position:absolute;left:0;text-align:left;margin-left:71.5pt;margin-top:31.75pt;width:469pt;height:1.45pt;z-index:-251658240;mso-position-horizontal-relative:page" coordorigin="1430,635" coordsize="9380,29">
            <v:shape id="_x0000_s1031" style="position:absolute;left:1440;top:645;width:0;height:0" coordorigin="1440,645" coordsize="0,0" path="m1440,645r,e" filled="f" strokecolor="#010000" strokeweight=".96pt">
              <v:path arrowok="t"/>
            </v:shape>
            <v:shape id="_x0000_s1030" style="position:absolute;left:1440;top:654;width:9360;height:0" coordorigin="1440,654" coordsize="9360,0" path="m1440,654r9360,e" filled="f" strokecolor="#c00000" strokeweight="1pt">
              <v:path arrowok="t"/>
            </v:shape>
            <w10:wrap anchorx="page"/>
          </v:group>
        </w:pict>
      </w:r>
      <w:r w:rsidRPr="007C2349">
        <w:rPr>
          <w:rFonts w:asciiTheme="minorHAnsi" w:hAnsiTheme="minorHAnsi" w:cstheme="minorHAnsi"/>
          <w:b/>
          <w:sz w:val="22"/>
          <w:szCs w:val="22"/>
        </w:rPr>
        <w:t>Paul</w:t>
      </w:r>
      <w:r w:rsidRPr="007C2349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7C2349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7C234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C2349">
        <w:rPr>
          <w:rFonts w:asciiTheme="minorHAnsi" w:hAnsiTheme="minorHAnsi" w:cstheme="minorHAnsi"/>
          <w:b/>
          <w:sz w:val="22"/>
          <w:szCs w:val="22"/>
        </w:rPr>
        <w:t xml:space="preserve">ldfarb                                  </w:t>
      </w:r>
      <w:r w:rsidRPr="007C2349">
        <w:rPr>
          <w:rFonts w:asciiTheme="minorHAnsi" w:hAnsiTheme="minorHAnsi" w:cstheme="minorHAnsi"/>
          <w:b/>
          <w:spacing w:val="7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404</w:t>
      </w:r>
      <w:r w:rsidRPr="007C23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7C234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555</w:t>
      </w:r>
      <w:r w:rsidRPr="007C2349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7C234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1922</w:t>
      </w:r>
      <w:r w:rsidRPr="007C23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/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hyperlink r:id="rId5">
        <w:r w:rsidRPr="007C2349">
          <w:rPr>
            <w:rFonts w:asciiTheme="minorHAnsi" w:eastAsia="Arial" w:hAnsiTheme="minorHAnsi" w:cstheme="minorHAnsi"/>
            <w:sz w:val="22"/>
            <w:szCs w:val="22"/>
            <w:u w:color="0000FF"/>
          </w:rPr>
          <w:t>p</w:t>
        </w:r>
        <w:r w:rsidRPr="007C2349">
          <w:rPr>
            <w:rFonts w:asciiTheme="minorHAnsi" w:eastAsia="Arial" w:hAnsiTheme="minorHAnsi" w:cstheme="minorHAnsi"/>
            <w:spacing w:val="-1"/>
            <w:sz w:val="22"/>
            <w:szCs w:val="22"/>
            <w:u w:color="0000FF"/>
          </w:rPr>
          <w:t>g</w:t>
        </w:r>
        <w:r w:rsidRPr="007C2349">
          <w:rPr>
            <w:rFonts w:asciiTheme="minorHAnsi" w:eastAsia="Arial" w:hAnsiTheme="minorHAnsi" w:cstheme="minorHAnsi"/>
            <w:sz w:val="22"/>
            <w:szCs w:val="22"/>
            <w:u w:color="0000FF"/>
          </w:rPr>
          <w:t>o</w:t>
        </w:r>
        <w:r w:rsidRPr="007C2349">
          <w:rPr>
            <w:rFonts w:asciiTheme="minorHAnsi" w:eastAsia="Arial" w:hAnsiTheme="minorHAnsi" w:cstheme="minorHAnsi"/>
            <w:spacing w:val="-1"/>
            <w:sz w:val="22"/>
            <w:szCs w:val="22"/>
            <w:u w:color="0000FF"/>
          </w:rPr>
          <w:t>l</w:t>
        </w:r>
        <w:r w:rsidRPr="007C2349">
          <w:rPr>
            <w:rFonts w:asciiTheme="minorHAnsi" w:eastAsia="Arial" w:hAnsiTheme="minorHAnsi" w:cstheme="minorHAnsi"/>
            <w:sz w:val="22"/>
            <w:szCs w:val="22"/>
            <w:u w:color="0000FF"/>
          </w:rPr>
          <w:t>d</w:t>
        </w:r>
        <w:r w:rsidRPr="007C2349">
          <w:rPr>
            <w:rFonts w:asciiTheme="minorHAnsi" w:eastAsia="Arial" w:hAnsiTheme="minorHAnsi" w:cstheme="minorHAnsi"/>
            <w:spacing w:val="2"/>
            <w:sz w:val="22"/>
            <w:szCs w:val="22"/>
            <w:u w:color="0000FF"/>
          </w:rPr>
          <w:t>f</w:t>
        </w:r>
        <w:r w:rsidRPr="007C2349">
          <w:rPr>
            <w:rFonts w:asciiTheme="minorHAnsi" w:eastAsia="Arial" w:hAnsiTheme="minorHAnsi" w:cstheme="minorHAnsi"/>
            <w:sz w:val="22"/>
            <w:szCs w:val="22"/>
            <w:u w:color="0000FF"/>
          </w:rPr>
          <w:t>arb@</w:t>
        </w:r>
        <w:r w:rsidRPr="007C2349">
          <w:rPr>
            <w:rFonts w:asciiTheme="minorHAnsi" w:eastAsia="Arial" w:hAnsiTheme="minorHAnsi" w:cstheme="minorHAnsi"/>
            <w:spacing w:val="-1"/>
            <w:sz w:val="22"/>
            <w:szCs w:val="22"/>
            <w:u w:color="0000FF"/>
          </w:rPr>
          <w:t>e</w:t>
        </w:r>
        <w:r w:rsidRPr="007C2349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m</w:t>
        </w:r>
        <w:r w:rsidRPr="007C2349">
          <w:rPr>
            <w:rFonts w:asciiTheme="minorHAnsi" w:eastAsia="Arial" w:hAnsiTheme="minorHAnsi" w:cstheme="minorHAnsi"/>
            <w:sz w:val="22"/>
            <w:szCs w:val="22"/>
            <w:u w:color="0000FF"/>
          </w:rPr>
          <w:t>a</w:t>
        </w:r>
        <w:r w:rsidRPr="007C2349">
          <w:rPr>
            <w:rFonts w:asciiTheme="minorHAnsi" w:eastAsia="Arial" w:hAnsiTheme="minorHAnsi" w:cstheme="minorHAnsi"/>
            <w:spacing w:val="-1"/>
            <w:sz w:val="22"/>
            <w:szCs w:val="22"/>
            <w:u w:color="0000FF"/>
          </w:rPr>
          <w:t>il</w:t>
        </w:r>
        <w:r w:rsidRPr="007C2349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m</w:t>
        </w:r>
        <w:r w:rsidRPr="007C2349">
          <w:rPr>
            <w:rFonts w:asciiTheme="minorHAnsi" w:eastAsia="Arial" w:hAnsiTheme="minorHAnsi" w:cstheme="minorHAnsi"/>
            <w:sz w:val="22"/>
            <w:szCs w:val="22"/>
            <w:u w:color="0000FF"/>
          </w:rPr>
          <w:t>e.</w:t>
        </w:r>
        <w:r w:rsidRPr="007C2349">
          <w:rPr>
            <w:rFonts w:asciiTheme="minorHAnsi" w:eastAsia="Arial" w:hAnsiTheme="minorHAnsi" w:cstheme="minorHAnsi"/>
            <w:spacing w:val="-1"/>
            <w:sz w:val="22"/>
            <w:szCs w:val="22"/>
            <w:u w:color="0000FF"/>
          </w:rPr>
          <w:t>n</w:t>
        </w:r>
        <w:r w:rsidRPr="007C2349">
          <w:rPr>
            <w:rFonts w:asciiTheme="minorHAnsi" w:eastAsia="Arial" w:hAnsiTheme="minorHAnsi" w:cstheme="minorHAnsi"/>
            <w:sz w:val="22"/>
            <w:szCs w:val="22"/>
            <w:u w:color="0000FF"/>
          </w:rPr>
          <w:t>et</w:t>
        </w:r>
        <w:r w:rsidRPr="007C2349">
          <w:rPr>
            <w:rFonts w:asciiTheme="minorHAnsi" w:eastAsia="Arial" w:hAnsiTheme="minorHAnsi" w:cstheme="minorHAnsi"/>
            <w:spacing w:val="-21"/>
            <w:sz w:val="22"/>
            <w:szCs w:val="22"/>
            <w:u w:color="0000FF"/>
          </w:rPr>
          <w:t xml:space="preserve"> </w:t>
        </w:r>
        <w:r w:rsidRPr="007C2349">
          <w:rPr>
            <w:rFonts w:asciiTheme="minorHAnsi" w:eastAsia="Arial" w:hAnsiTheme="minorHAnsi" w:cstheme="minorHAnsi"/>
            <w:spacing w:val="-55"/>
            <w:sz w:val="22"/>
            <w:szCs w:val="22"/>
          </w:rPr>
          <w:t xml:space="preserve"> </w:t>
        </w:r>
        <w:r w:rsidRPr="007C2349">
          <w:rPr>
            <w:rFonts w:asciiTheme="minorHAnsi" w:eastAsia="Arial" w:hAnsiTheme="minorHAnsi" w:cstheme="minorHAnsi"/>
            <w:sz w:val="22"/>
            <w:szCs w:val="22"/>
          </w:rPr>
          <w:t>/</w:t>
        </w:r>
      </w:hyperlink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2</w:t>
      </w:r>
    </w:p>
    <w:p w14:paraId="3C5B36B8" w14:textId="77777777" w:rsidR="00936DB0" w:rsidRPr="007C2349" w:rsidRDefault="00936DB0" w:rsidP="007C23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4F03CB" w14:textId="77777777" w:rsidR="00936DB0" w:rsidRPr="007C2349" w:rsidRDefault="00936DB0" w:rsidP="007C234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7C513924" w14:textId="77777777" w:rsidR="00936DB0" w:rsidRPr="007C2349" w:rsidRDefault="007C2349" w:rsidP="007C2349">
      <w:pPr>
        <w:ind w:left="100" w:right="8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C2349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z w:val="22"/>
          <w:szCs w:val="22"/>
        </w:rPr>
        <w:t>RLD</w:t>
      </w:r>
      <w:r w:rsidRPr="007C2349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7C2349">
        <w:rPr>
          <w:rFonts w:asciiTheme="minorHAnsi" w:eastAsia="Arial" w:hAnsiTheme="minorHAnsi" w:cstheme="minorHAnsi"/>
          <w:sz w:val="22"/>
          <w:szCs w:val="22"/>
        </w:rPr>
        <w:t>IDE</w:t>
      </w:r>
      <w:r w:rsidRPr="007C2349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IN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VES</w:t>
      </w:r>
      <w:r w:rsidRPr="007C23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z w:val="22"/>
          <w:szCs w:val="22"/>
        </w:rPr>
        <w:t>,</w:t>
      </w:r>
      <w:r w:rsidRPr="007C23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.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</w:t>
      </w:r>
      <w:r w:rsidRPr="007C2349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1993</w:t>
      </w:r>
      <w:r w:rsidRPr="007C23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to</w:t>
      </w:r>
      <w:r w:rsidRPr="007C23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2005</w:t>
      </w:r>
    </w:p>
    <w:p w14:paraId="530A1556" w14:textId="77777777" w:rsidR="00936DB0" w:rsidRPr="007C2349" w:rsidRDefault="00936DB0" w:rsidP="007C2349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44E15670" w14:textId="77777777" w:rsidR="00936DB0" w:rsidRPr="007C2349" w:rsidRDefault="007C2349" w:rsidP="007C2349">
      <w:pPr>
        <w:ind w:left="100" w:right="334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C234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OO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ice</w:t>
      </w:r>
      <w:r w:rsidRPr="007C2349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ai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ma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,</w:t>
      </w:r>
      <w:r w:rsidRPr="007C23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7C2349">
        <w:rPr>
          <w:rFonts w:asciiTheme="minorHAnsi" w:eastAsia="Arial" w:hAnsiTheme="minorHAnsi" w:cstheme="minorHAnsi"/>
          <w:sz w:val="22"/>
          <w:szCs w:val="22"/>
        </w:rPr>
        <w:t>orl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de</w:t>
      </w:r>
      <w:r w:rsidRPr="007C23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In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7C2349">
        <w:rPr>
          <w:rFonts w:asciiTheme="minorHAnsi" w:eastAsia="Arial" w:hAnsiTheme="minorHAnsi" w:cstheme="minorHAnsi"/>
          <w:sz w:val="22"/>
          <w:szCs w:val="22"/>
        </w:rPr>
        <w:t>/Ire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(20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7C2349">
        <w:rPr>
          <w:rFonts w:asciiTheme="minorHAnsi" w:eastAsia="Arial" w:hAnsiTheme="minorHAnsi" w:cstheme="minorHAnsi"/>
          <w:sz w:val="22"/>
          <w:szCs w:val="22"/>
        </w:rPr>
        <w:t>3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7C2349">
        <w:rPr>
          <w:rFonts w:asciiTheme="minorHAnsi" w:eastAsia="Arial" w:hAnsiTheme="minorHAnsi" w:cstheme="minorHAnsi"/>
          <w:sz w:val="22"/>
          <w:szCs w:val="22"/>
        </w:rPr>
        <w:t>2005)</w:t>
      </w:r>
    </w:p>
    <w:p w14:paraId="13BDEA7F" w14:textId="77777777" w:rsidR="00936DB0" w:rsidRPr="007C2349" w:rsidRDefault="007C2349" w:rsidP="007C2349">
      <w:pPr>
        <w:spacing w:before="5" w:line="220" w:lineRule="exact"/>
        <w:ind w:left="100" w:right="8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ted</w:t>
      </w:r>
      <w:r w:rsidRPr="007C23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tra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z w:val="22"/>
          <w:szCs w:val="22"/>
        </w:rPr>
        <w:t>er</w:t>
      </w:r>
      <w:r w:rsidRPr="007C23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7C2349">
        <w:rPr>
          <w:rFonts w:asciiTheme="minorHAnsi" w:eastAsia="Arial" w:hAnsiTheme="minorHAnsi" w:cstheme="minorHAnsi"/>
          <w:sz w:val="22"/>
          <w:szCs w:val="22"/>
        </w:rPr>
        <w:t>,</w:t>
      </w:r>
      <w:r w:rsidRPr="007C23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z w:val="22"/>
          <w:szCs w:val="22"/>
        </w:rPr>
        <w:t>nt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z w:val="22"/>
          <w:szCs w:val="22"/>
        </w:rPr>
        <w:t>,</w:t>
      </w:r>
      <w:r w:rsidRPr="007C23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trat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, 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dl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z w:val="22"/>
          <w:szCs w:val="22"/>
        </w:rPr>
        <w:t>or d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,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tu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, 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ed</w:t>
      </w:r>
      <w:r w:rsidRPr="007C23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products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z w:val="22"/>
          <w:szCs w:val="22"/>
        </w:rPr>
        <w:t>or</w:t>
      </w:r>
      <w:r w:rsidRPr="007C23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UK</w:t>
      </w:r>
      <w:r w:rsidRPr="007C23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f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ge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d Dub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7C2349">
        <w:rPr>
          <w:rFonts w:asciiTheme="minorHAnsi" w:eastAsia="Arial" w:hAnsiTheme="minorHAnsi" w:cstheme="minorHAnsi"/>
          <w:sz w:val="22"/>
          <w:szCs w:val="22"/>
        </w:rPr>
        <w:t>n/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b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z w:val="22"/>
          <w:szCs w:val="22"/>
        </w:rPr>
        <w:t>urg   o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h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e  </w:t>
      </w:r>
      <w:r w:rsidRPr="007C23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product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7C23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Ali</w:t>
      </w:r>
      <w:r w:rsidRPr="007C2349">
        <w:rPr>
          <w:rFonts w:asciiTheme="minorHAnsi" w:eastAsia="Arial" w:hAnsiTheme="minorHAnsi" w:cstheme="minorHAnsi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ed  </w:t>
      </w:r>
      <w:r w:rsidRPr="007C23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arate  </w:t>
      </w:r>
      <w:r w:rsidRPr="007C23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s  </w:t>
      </w:r>
      <w:r w:rsidRPr="007C23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nto  </w:t>
      </w:r>
      <w:r w:rsidRPr="007C23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gl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e  </w:t>
      </w:r>
      <w:r w:rsidRPr="007C23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top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7C2349">
        <w:rPr>
          <w:rFonts w:asciiTheme="minorHAnsi" w:eastAsia="Arial" w:hAnsiTheme="minorHAnsi" w:cstheme="minorHAnsi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z w:val="22"/>
          <w:szCs w:val="22"/>
        </w:rPr>
        <w:t>or</w:t>
      </w:r>
      <w:r w:rsidRPr="007C234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ng 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trat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z w:val="22"/>
          <w:szCs w:val="22"/>
        </w:rPr>
        <w:t>p,</w:t>
      </w:r>
      <w:r w:rsidRPr="007C23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gi</w:t>
      </w:r>
      <w:r w:rsidRPr="007C2349">
        <w:rPr>
          <w:rFonts w:asciiTheme="minorHAnsi" w:eastAsia="Arial" w:hAnsiTheme="minorHAnsi" w:cstheme="minorHAnsi"/>
          <w:sz w:val="22"/>
          <w:szCs w:val="22"/>
        </w:rPr>
        <w:t>ng</w:t>
      </w:r>
      <w:r w:rsidRPr="007C23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6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reports</w:t>
      </w:r>
      <w:r w:rsidRPr="007C23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th</w:t>
      </w:r>
      <w:r w:rsidRPr="007C23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ta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of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5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7C2349">
        <w:rPr>
          <w:rFonts w:asciiTheme="minorHAnsi" w:eastAsia="Arial" w:hAnsiTheme="minorHAnsi" w:cstheme="minorHAnsi"/>
          <w:sz w:val="22"/>
          <w:szCs w:val="22"/>
        </w:rPr>
        <w:t>0</w:t>
      </w:r>
      <w:r w:rsidRPr="007C23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>nd</w:t>
      </w:r>
      <w:r w:rsidRPr="007C23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P&amp;</w:t>
      </w:r>
      <w:r w:rsidRPr="007C2349">
        <w:rPr>
          <w:rFonts w:asciiTheme="minorHAnsi" w:eastAsia="Arial" w:hAnsiTheme="minorHAnsi" w:cstheme="minorHAnsi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z w:val="22"/>
          <w:szCs w:val="22"/>
        </w:rPr>
        <w:t>f $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7C2349">
        <w:rPr>
          <w:rFonts w:asciiTheme="minorHAnsi" w:eastAsia="Arial" w:hAnsiTheme="minorHAnsi" w:cstheme="minorHAnsi"/>
          <w:sz w:val="22"/>
          <w:szCs w:val="22"/>
        </w:rPr>
        <w:t>4</w:t>
      </w:r>
      <w:r w:rsidRPr="007C23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illi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77D9BB83" w14:textId="77777777" w:rsidR="00936DB0" w:rsidRPr="007C2349" w:rsidRDefault="00936DB0" w:rsidP="007C2349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76FB8553" w14:textId="77777777" w:rsidR="00936DB0" w:rsidRPr="007C2349" w:rsidRDefault="007C2349" w:rsidP="007C2349">
      <w:pPr>
        <w:spacing w:line="249" w:lineRule="auto"/>
        <w:ind w:left="460" w:right="85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C2349">
        <w:rPr>
          <w:rFonts w:ascii="Segoe UI Symbol" w:eastAsia="MS PGothic" w:hAnsi="Segoe UI Symbol" w:cs="Segoe UI Symbol"/>
          <w:sz w:val="22"/>
          <w:szCs w:val="22"/>
        </w:rPr>
        <w:t>➤</w:t>
      </w:r>
      <w:r w:rsidRPr="007C2349">
        <w:rPr>
          <w:rFonts w:asciiTheme="minorHAnsi" w:eastAsia="MS PGothic" w:hAnsiTheme="minorHAnsi" w:cstheme="minorHAnsi"/>
          <w:spacing w:val="3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Cr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ated</w:t>
      </w:r>
      <w:r w:rsidRPr="007C234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“O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pe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ati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ns Cen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7C2349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x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el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ence”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built</w:t>
      </w:r>
      <w:r w:rsidRPr="007C234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7C234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et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7C234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peo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le,</w:t>
      </w:r>
      <w:r w:rsidRPr="007C234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oc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b/>
          <w:spacing w:val="6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7C234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7C234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lue su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po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ing</w:t>
      </w:r>
      <w:r w:rsidRPr="007C2349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stren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gt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hs</w:t>
      </w:r>
      <w:r w:rsidRPr="007C2349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7C2349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kn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ow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led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e,</w:t>
      </w:r>
      <w:r w:rsidRPr="007C234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cur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y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7C2349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ponsi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enes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7C234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itude,</w:t>
      </w:r>
      <w:r w:rsidRPr="007C2349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imelines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7C2349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7C2349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se of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ing</w:t>
      </w:r>
      <w:r w:rsidRPr="007C23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sines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7C2349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lig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ed</w:t>
      </w:r>
      <w:r w:rsidRPr="007C2349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pe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ati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del</w:t>
      </w:r>
      <w:r w:rsidRPr="007C2349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af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7C234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lift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by</w:t>
      </w:r>
      <w:r w:rsidRPr="007C234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edec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7C2349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fai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ed.</w:t>
      </w:r>
    </w:p>
    <w:p w14:paraId="2A36C15B" w14:textId="77777777" w:rsidR="00936DB0" w:rsidRPr="007C2349" w:rsidRDefault="00936DB0" w:rsidP="007C2349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11A491CF" w14:textId="77777777" w:rsidR="00936DB0" w:rsidRPr="007C2349" w:rsidRDefault="007C2349" w:rsidP="007C2349">
      <w:pPr>
        <w:ind w:left="100" w:right="302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ide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7C2349">
        <w:rPr>
          <w:rFonts w:asciiTheme="minorHAnsi" w:eastAsia="Arial" w:hAnsiTheme="minorHAnsi" w:cstheme="minorHAnsi"/>
          <w:sz w:val="22"/>
          <w:szCs w:val="22"/>
        </w:rPr>
        <w:t>,</w:t>
      </w:r>
      <w:r w:rsidRPr="007C23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In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er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,</w:t>
      </w:r>
      <w:r w:rsidRPr="007C23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.,</w:t>
      </w:r>
      <w:r w:rsidRPr="007C23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H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,</w:t>
      </w:r>
      <w:r w:rsidRPr="007C23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z w:val="22"/>
          <w:szCs w:val="22"/>
        </w:rPr>
        <w:t>X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(1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7C2349">
        <w:rPr>
          <w:rFonts w:asciiTheme="minorHAnsi" w:eastAsia="Arial" w:hAnsiTheme="minorHAnsi" w:cstheme="minorHAnsi"/>
          <w:sz w:val="22"/>
          <w:szCs w:val="22"/>
        </w:rPr>
        <w:t>9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7C2349">
        <w:rPr>
          <w:rFonts w:asciiTheme="minorHAnsi" w:eastAsia="Arial" w:hAnsiTheme="minorHAnsi" w:cstheme="minorHAnsi"/>
          <w:sz w:val="22"/>
          <w:szCs w:val="22"/>
        </w:rPr>
        <w:t>2003)</w:t>
      </w:r>
    </w:p>
    <w:p w14:paraId="717A6C31" w14:textId="77777777" w:rsidR="00936DB0" w:rsidRPr="007C2349" w:rsidRDefault="007C2349" w:rsidP="007C2349">
      <w:pPr>
        <w:spacing w:before="2"/>
        <w:ind w:left="100" w:right="8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C2349">
        <w:rPr>
          <w:rFonts w:asciiTheme="minorHAnsi" w:eastAsia="Arial" w:hAnsiTheme="minorHAnsi" w:cstheme="minorHAnsi"/>
          <w:sz w:val="22"/>
          <w:szCs w:val="22"/>
        </w:rPr>
        <w:t>In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ed</w:t>
      </w:r>
      <w:r w:rsidRPr="007C23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tech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at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sz w:val="22"/>
          <w:szCs w:val="22"/>
        </w:rPr>
        <w:t>es</w:t>
      </w:r>
      <w:r w:rsidRPr="007C23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to</w:t>
      </w:r>
      <w:r w:rsidRPr="007C23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tro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,</w:t>
      </w:r>
      <w:r w:rsidRPr="007C23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pro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er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.</w:t>
      </w:r>
      <w:r w:rsidRPr="007C23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ted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h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pro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z w:val="22"/>
          <w:szCs w:val="22"/>
        </w:rPr>
        <w:t>,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er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al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c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tro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/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z w:val="22"/>
          <w:szCs w:val="22"/>
        </w:rPr>
        <w:t>or</w:t>
      </w:r>
      <w:r w:rsidRPr="007C23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et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ail</w:t>
      </w:r>
      <w:r w:rsidRPr="007C2349">
        <w:rPr>
          <w:rFonts w:asciiTheme="minorHAnsi" w:eastAsia="Arial" w:hAnsiTheme="minorHAnsi" w:cstheme="minorHAnsi"/>
          <w:sz w:val="22"/>
          <w:szCs w:val="22"/>
        </w:rPr>
        <w:t>/ret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ds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tu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ey 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ds</w:t>
      </w:r>
      <w:r w:rsidRPr="007C23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om</w:t>
      </w:r>
      <w:r w:rsidRPr="007C23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bro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7C2349">
        <w:rPr>
          <w:rFonts w:asciiTheme="minorHAnsi" w:eastAsia="Arial" w:hAnsiTheme="minorHAnsi" w:cstheme="minorHAnsi"/>
          <w:sz w:val="22"/>
          <w:szCs w:val="22"/>
        </w:rPr>
        <w:t>er</w:t>
      </w:r>
      <w:r w:rsidRPr="007C23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er</w:t>
      </w:r>
      <w:r w:rsidRPr="007C23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z w:val="22"/>
          <w:szCs w:val="22"/>
        </w:rPr>
        <w:t>erat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h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z w:val="22"/>
          <w:szCs w:val="22"/>
        </w:rPr>
        <w:t>r pro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ng of</w:t>
      </w:r>
      <w:r w:rsidRPr="007C23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. Managed</w:t>
      </w:r>
      <w:r w:rsidRPr="007C23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7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dire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en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or</w:t>
      </w:r>
      <w:r w:rsidRPr="007C23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dent</w:t>
      </w:r>
      <w:r w:rsidRPr="007C23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epo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ts</w:t>
      </w:r>
      <w:r w:rsidRPr="007C23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th</w:t>
      </w:r>
      <w:r w:rsidRPr="007C23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ta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up</w:t>
      </w:r>
      <w:r w:rsidRPr="007C23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to</w:t>
      </w:r>
      <w:r w:rsidRPr="007C23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1,200</w:t>
      </w:r>
      <w:r w:rsidRPr="007C23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in</w:t>
      </w:r>
      <w:r w:rsidRPr="007C23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ties.</w:t>
      </w:r>
      <w:r w:rsidRPr="007C23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&amp;</w:t>
      </w:r>
      <w:r w:rsidRPr="007C2349">
        <w:rPr>
          <w:rFonts w:asciiTheme="minorHAnsi" w:eastAsia="Arial" w:hAnsiTheme="minorHAnsi" w:cstheme="minorHAnsi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of $150</w:t>
      </w:r>
      <w:r w:rsidRPr="007C23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illi</w:t>
      </w:r>
      <w:r w:rsidRPr="007C2349">
        <w:rPr>
          <w:rFonts w:asciiTheme="minorHAnsi" w:eastAsia="Arial" w:hAnsiTheme="minorHAnsi" w:cstheme="minorHAnsi"/>
          <w:sz w:val="22"/>
          <w:szCs w:val="22"/>
        </w:rPr>
        <w:t>on.</w:t>
      </w:r>
    </w:p>
    <w:p w14:paraId="00958446" w14:textId="77777777" w:rsidR="00936DB0" w:rsidRPr="007C2349" w:rsidRDefault="00936DB0" w:rsidP="007C2349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03001746" w14:textId="77777777" w:rsidR="00936DB0" w:rsidRPr="007C2349" w:rsidRDefault="007C2349" w:rsidP="007C2349">
      <w:pPr>
        <w:spacing w:line="255" w:lineRule="auto"/>
        <w:ind w:left="460" w:right="84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C2349">
        <w:rPr>
          <w:rFonts w:ascii="Segoe UI Symbol" w:eastAsia="MS PGothic" w:hAnsi="Segoe UI Symbol" w:cs="Segoe UI Symbol"/>
          <w:sz w:val="22"/>
          <w:szCs w:val="22"/>
        </w:rPr>
        <w:t>➤</w:t>
      </w:r>
      <w:r w:rsidRPr="007C2349">
        <w:rPr>
          <w:rFonts w:asciiTheme="minorHAnsi" w:eastAsia="MS PGothic" w:hAnsiTheme="minorHAnsi" w:cstheme="minorHAnsi"/>
          <w:sz w:val="22"/>
          <w:szCs w:val="22"/>
        </w:rPr>
        <w:t xml:space="preserve"> </w:t>
      </w:r>
      <w:r w:rsidRPr="007C2349">
        <w:rPr>
          <w:rFonts w:asciiTheme="minorHAnsi" w:eastAsia="MS PGothic" w:hAnsiTheme="minorHAnsi" w:cstheme="minorHAnsi"/>
          <w:spacing w:val="2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Dec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cos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$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1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4</w:t>
      </w:r>
      <w:r w:rsidRPr="007C234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million</w:t>
      </w:r>
      <w:r w:rsidRPr="007C234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7C234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3</w:t>
      </w:r>
      <w:r w:rsidRPr="007C2349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ithout</w:t>
      </w:r>
      <w:r w:rsidRPr="007C234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sta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la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y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ff</w:t>
      </w:r>
      <w:r w:rsidRPr="007C2349">
        <w:rPr>
          <w:rFonts w:asciiTheme="minorHAnsi" w:eastAsia="Arial" w:hAnsiTheme="minorHAnsi" w:cstheme="minorHAnsi"/>
          <w:b/>
          <w:spacing w:val="6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7C234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hile</w:t>
      </w:r>
      <w:r w:rsidRPr="007C234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im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oving ope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ati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b/>
          <w:spacing w:val="5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 xml:space="preserve">it 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om</w:t>
      </w:r>
      <w:r w:rsidRPr="007C23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$6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0,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00</w:t>
      </w:r>
      <w:r w:rsidRPr="007C2349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ith</w:t>
      </w:r>
      <w:r w:rsidRPr="007C23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0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.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6%</w:t>
      </w:r>
      <w:r w:rsidRPr="007C2349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ma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gin</w:t>
      </w:r>
      <w:r w:rsidRPr="007C2349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$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1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5</w:t>
      </w:r>
      <w:r w:rsidRPr="007C2349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mill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7C234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ith</w:t>
      </w:r>
      <w:r w:rsidRPr="007C23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1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4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.4%</w:t>
      </w:r>
      <w:r w:rsidRPr="007C23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ma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gin.</w:t>
      </w:r>
    </w:p>
    <w:p w14:paraId="3589817E" w14:textId="77777777" w:rsidR="00936DB0" w:rsidRPr="007C2349" w:rsidRDefault="00936DB0" w:rsidP="007C2349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7739926D" w14:textId="77777777" w:rsidR="00936DB0" w:rsidRPr="007C2349" w:rsidRDefault="007C2349" w:rsidP="007C2349">
      <w:pPr>
        <w:spacing w:line="246" w:lineRule="auto"/>
        <w:ind w:left="460" w:right="88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C2349">
        <w:rPr>
          <w:rFonts w:ascii="Segoe UI Symbol" w:eastAsia="MS PGothic" w:hAnsi="Segoe UI Symbol" w:cs="Segoe UI Symbol"/>
          <w:sz w:val="22"/>
          <w:szCs w:val="22"/>
        </w:rPr>
        <w:t>➤</w:t>
      </w:r>
      <w:r w:rsidRPr="007C2349">
        <w:rPr>
          <w:rFonts w:asciiTheme="minorHAnsi" w:eastAsia="MS PGothic" w:hAnsiTheme="minorHAnsi" w:cstheme="minorHAnsi"/>
          <w:sz w:val="22"/>
          <w:szCs w:val="22"/>
        </w:rPr>
        <w:t xml:space="preserve"> </w:t>
      </w:r>
      <w:r w:rsidRPr="007C2349">
        <w:rPr>
          <w:rFonts w:asciiTheme="minorHAnsi" w:eastAsia="MS PGothic" w:hAnsiTheme="minorHAnsi" w:cstheme="minorHAnsi"/>
          <w:spacing w:val="2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pacing w:val="-5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 xml:space="preserve">ully 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ansitio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ed and</w:t>
      </w:r>
      <w:r w:rsidRPr="007C234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eorgani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z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 xml:space="preserve">ed 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ai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ing</w:t>
      </w:r>
      <w:r w:rsidRPr="007C234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ope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ati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ns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t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ough</w:t>
      </w:r>
      <w:r w:rsidRPr="007C234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1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9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97</w:t>
      </w:r>
      <w:r w:rsidRPr="007C234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corp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ate merger</w:t>
      </w:r>
      <w:r w:rsidRPr="007C234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 xml:space="preserve">of 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W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ld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ide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Invest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ent</w:t>
      </w:r>
      <w:r w:rsidRPr="007C234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div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sion</w:t>
      </w:r>
      <w:r w:rsidRPr="007C234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le.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oduc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an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pacing w:val="-5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 xml:space="preserve">anagement 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all ma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ageme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pe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so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nel.</w:t>
      </w:r>
      <w:r w:rsidRPr="007C234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abili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z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ed</w:t>
      </w:r>
      <w:r w:rsidRPr="007C234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agile</w:t>
      </w:r>
      <w:r w:rsidRPr="007C234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kf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7C234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hile</w:t>
      </w:r>
      <w:r w:rsidRPr="007C234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hie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ing</w:t>
      </w:r>
      <w:r w:rsidRPr="007C234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unp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eden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ed g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wt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h and</w:t>
      </w:r>
      <w:r w:rsidRPr="007C2349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gre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ly</w:t>
      </w:r>
      <w:r w:rsidRPr="007C2349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im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ov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customer</w:t>
      </w:r>
      <w:r w:rsidRPr="007C2349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er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vi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q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y.</w:t>
      </w:r>
    </w:p>
    <w:p w14:paraId="76B35468" w14:textId="77777777" w:rsidR="00936DB0" w:rsidRPr="007C2349" w:rsidRDefault="00936DB0" w:rsidP="007C2349">
      <w:pPr>
        <w:spacing w:before="20" w:line="200" w:lineRule="exact"/>
        <w:rPr>
          <w:rFonts w:asciiTheme="minorHAnsi" w:hAnsiTheme="minorHAnsi" w:cstheme="minorHAnsi"/>
          <w:sz w:val="22"/>
          <w:szCs w:val="22"/>
        </w:rPr>
      </w:pPr>
    </w:p>
    <w:p w14:paraId="58BA20E0" w14:textId="77777777" w:rsidR="00936DB0" w:rsidRPr="007C2349" w:rsidRDefault="007C2349" w:rsidP="007C2349">
      <w:pPr>
        <w:ind w:left="100" w:right="116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h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sz w:val="22"/>
          <w:szCs w:val="22"/>
        </w:rPr>
        <w:t>ed</w:t>
      </w:r>
      <w:r w:rsidRPr="007C23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b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e,</w:t>
      </w:r>
      <w:r w:rsidRPr="007C23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drama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7C2349">
        <w:rPr>
          <w:rFonts w:asciiTheme="minorHAnsi" w:eastAsia="Arial" w:hAnsiTheme="minorHAnsi" w:cstheme="minorHAnsi"/>
          <w:sz w:val="22"/>
          <w:szCs w:val="22"/>
        </w:rPr>
        <w:t>y</w:t>
      </w:r>
      <w:r w:rsidRPr="007C23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ng</w:t>
      </w:r>
      <w:r w:rsidRPr="007C23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pro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7C2349">
        <w:rPr>
          <w:rFonts w:asciiTheme="minorHAnsi" w:eastAsia="Arial" w:hAnsiTheme="minorHAnsi" w:cstheme="minorHAnsi"/>
          <w:sz w:val="22"/>
          <w:szCs w:val="22"/>
        </w:rPr>
        <w:t>es</w:t>
      </w:r>
      <w:r w:rsidRPr="007C23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7C2349">
        <w:rPr>
          <w:rFonts w:asciiTheme="minorHAnsi" w:eastAsia="Arial" w:hAnsiTheme="minorHAnsi" w:cstheme="minorHAnsi"/>
          <w:sz w:val="22"/>
          <w:szCs w:val="22"/>
        </w:rPr>
        <w:t>ty</w:t>
      </w:r>
      <w:r w:rsidRPr="007C23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ac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d:</w:t>
      </w:r>
    </w:p>
    <w:p w14:paraId="778C1E65" w14:textId="77777777" w:rsidR="00936DB0" w:rsidRPr="007C2349" w:rsidRDefault="007C2349" w:rsidP="007C2349">
      <w:pPr>
        <w:tabs>
          <w:tab w:val="left" w:pos="360"/>
        </w:tabs>
        <w:spacing w:before="5" w:line="220" w:lineRule="exact"/>
        <w:ind w:left="372" w:right="91" w:hanging="27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C2349">
        <w:rPr>
          <w:rFonts w:asciiTheme="minorHAnsi" w:eastAsia="Arial" w:hAnsiTheme="minorHAnsi" w:cstheme="minorHAnsi"/>
          <w:sz w:val="22"/>
          <w:szCs w:val="22"/>
        </w:rPr>
        <w:t>▪</w:t>
      </w:r>
      <w:r w:rsidRPr="007C2349">
        <w:rPr>
          <w:rFonts w:asciiTheme="minorHAnsi" w:eastAsia="Arial" w:hAnsiTheme="minorHAnsi" w:cstheme="minorHAnsi"/>
          <w:sz w:val="22"/>
          <w:szCs w:val="22"/>
        </w:rPr>
        <w:tab/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sz w:val="22"/>
          <w:szCs w:val="22"/>
        </w:rPr>
        <w:t>ed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$7</w:t>
      </w:r>
      <w:r w:rsidRPr="007C23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illi</w:t>
      </w:r>
      <w:r w:rsidRPr="007C2349">
        <w:rPr>
          <w:rFonts w:asciiTheme="minorHAnsi" w:eastAsia="Arial" w:hAnsiTheme="minorHAnsi" w:cstheme="minorHAnsi"/>
          <w:sz w:val="22"/>
          <w:szCs w:val="22"/>
        </w:rPr>
        <w:t>on</w:t>
      </w:r>
      <w:r w:rsidRPr="007C23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7C2349">
        <w:rPr>
          <w:rFonts w:asciiTheme="minorHAnsi" w:eastAsia="Arial" w:hAnsiTheme="minorHAnsi" w:cstheme="minorHAnsi"/>
          <w:sz w:val="22"/>
          <w:szCs w:val="22"/>
        </w:rPr>
        <w:t>y</w:t>
      </w:r>
      <w:r w:rsidRPr="007C23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to</w:t>
      </w:r>
      <w:r w:rsidRPr="007C23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ds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on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at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z w:val="22"/>
          <w:szCs w:val="22"/>
        </w:rPr>
        <w:t>or</w:t>
      </w:r>
      <w:r w:rsidRPr="007C23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z w:val="22"/>
          <w:szCs w:val="22"/>
        </w:rPr>
        <w:t>w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tra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z w:val="22"/>
          <w:szCs w:val="22"/>
        </w:rPr>
        <w:t>er 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y</w:t>
      </w:r>
      <w:r w:rsidRPr="007C23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te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s pro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z w:val="22"/>
          <w:szCs w:val="22"/>
        </w:rPr>
        <w:t>or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nv</w:t>
      </w:r>
      <w:r w:rsidRPr="007C2349">
        <w:rPr>
          <w:rFonts w:asciiTheme="minorHAnsi" w:eastAsia="Arial" w:hAnsiTheme="minorHAnsi" w:cstheme="minorHAnsi"/>
          <w:sz w:val="22"/>
          <w:szCs w:val="22"/>
        </w:rPr>
        <w:t>er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on</w:t>
      </w:r>
      <w:r w:rsidRPr="007C23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of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6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7C2349">
        <w:rPr>
          <w:rFonts w:asciiTheme="minorHAnsi" w:eastAsia="Arial" w:hAnsiTheme="minorHAnsi" w:cstheme="minorHAnsi"/>
          <w:sz w:val="22"/>
          <w:szCs w:val="22"/>
        </w:rPr>
        <w:t>5</w:t>
      </w:r>
      <w:r w:rsidRPr="007C23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illi</w:t>
      </w:r>
      <w:r w:rsidRPr="007C2349">
        <w:rPr>
          <w:rFonts w:asciiTheme="minorHAnsi" w:eastAsia="Arial" w:hAnsiTheme="minorHAnsi" w:cstheme="minorHAnsi"/>
          <w:sz w:val="22"/>
          <w:szCs w:val="22"/>
        </w:rPr>
        <w:t>on</w:t>
      </w:r>
      <w:r w:rsidRPr="007C23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act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sh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ac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z w:val="22"/>
          <w:szCs w:val="22"/>
        </w:rPr>
        <w:t>nts.</w:t>
      </w:r>
    </w:p>
    <w:p w14:paraId="5576ED8B" w14:textId="77777777" w:rsidR="00936DB0" w:rsidRPr="007C2349" w:rsidRDefault="007C2349" w:rsidP="007C2349">
      <w:pPr>
        <w:spacing w:line="220" w:lineRule="exact"/>
        <w:ind w:left="100" w:right="8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C2349">
        <w:rPr>
          <w:rFonts w:asciiTheme="minorHAnsi" w:eastAsia="Arial" w:hAnsiTheme="minorHAnsi" w:cstheme="minorHAnsi"/>
          <w:sz w:val="22"/>
          <w:szCs w:val="22"/>
        </w:rPr>
        <w:t>▪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  </w:t>
      </w:r>
      <w:r w:rsidRPr="007C23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ta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7C2349">
        <w:rPr>
          <w:rFonts w:asciiTheme="minorHAnsi" w:eastAsia="Arial" w:hAnsiTheme="minorHAnsi" w:cstheme="minorHAnsi"/>
          <w:sz w:val="22"/>
          <w:szCs w:val="22"/>
        </w:rPr>
        <w:t>on</w:t>
      </w:r>
      <w:r w:rsidRPr="007C234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of</w:t>
      </w:r>
      <w:r w:rsidRPr="007C2349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ed</w:t>
      </w:r>
      <w:r w:rsidRPr="007C23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ore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ard</w:t>
      </w:r>
      <w:r w:rsidRPr="007C23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dri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z w:val="22"/>
          <w:szCs w:val="22"/>
        </w:rPr>
        <w:t>ge</w:t>
      </w:r>
      <w:r w:rsidRPr="007C23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to</w:t>
      </w:r>
    </w:p>
    <w:p w14:paraId="4E83DA37" w14:textId="77777777" w:rsidR="00936DB0" w:rsidRPr="007C2349" w:rsidRDefault="007C2349" w:rsidP="007C2349">
      <w:pPr>
        <w:spacing w:line="220" w:lineRule="exact"/>
        <w:ind w:left="337" w:right="19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C2349">
        <w:rPr>
          <w:rFonts w:asciiTheme="minorHAnsi" w:eastAsia="Arial" w:hAnsiTheme="minorHAnsi" w:cstheme="minorHAnsi"/>
          <w:sz w:val="22"/>
          <w:szCs w:val="22"/>
        </w:rPr>
        <w:t>better</w:t>
      </w:r>
      <w:r w:rsidRPr="007C23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ate</w:t>
      </w:r>
      <w:r w:rsidRPr="007C23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’</w:t>
      </w:r>
      <w:r w:rsidRPr="007C2349">
        <w:rPr>
          <w:rFonts w:asciiTheme="minorHAnsi" w:eastAsia="Arial" w:hAnsiTheme="minorHAnsi" w:cstheme="minorHAnsi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/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trat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z w:val="22"/>
          <w:szCs w:val="22"/>
        </w:rPr>
        <w:t>gy</w:t>
      </w:r>
      <w:r w:rsidRPr="007C2349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cu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to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er</w:t>
      </w:r>
      <w:r w:rsidRPr="007C23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at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on</w:t>
      </w:r>
      <w:r w:rsidRPr="007C23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C2349">
        <w:rPr>
          <w:rFonts w:asciiTheme="minorHAnsi" w:eastAsia="Arial" w:hAnsiTheme="minorHAnsi" w:cstheme="minorHAnsi"/>
          <w:sz w:val="22"/>
          <w:szCs w:val="22"/>
        </w:rPr>
        <w:t>h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ng</w:t>
      </w:r>
      <w:r w:rsidRPr="007C23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w w:val="99"/>
          <w:sz w:val="22"/>
          <w:szCs w:val="22"/>
        </w:rPr>
        <w:t>prod</w:t>
      </w:r>
      <w:r w:rsidRPr="007C234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w w:val="99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ivi</w:t>
      </w:r>
      <w:r w:rsidRPr="007C2349">
        <w:rPr>
          <w:rFonts w:asciiTheme="minorHAnsi" w:eastAsia="Arial" w:hAnsiTheme="minorHAnsi" w:cstheme="minorHAnsi"/>
          <w:w w:val="99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6"/>
          <w:w w:val="99"/>
          <w:sz w:val="22"/>
          <w:szCs w:val="22"/>
        </w:rPr>
        <w:t>y</w:t>
      </w:r>
      <w:r w:rsidRPr="007C2349">
        <w:rPr>
          <w:rFonts w:asciiTheme="minorHAnsi" w:eastAsia="Arial" w:hAnsiTheme="minorHAnsi" w:cstheme="minorHAnsi"/>
          <w:w w:val="99"/>
          <w:sz w:val="22"/>
          <w:szCs w:val="22"/>
        </w:rPr>
        <w:t>.</w:t>
      </w:r>
    </w:p>
    <w:p w14:paraId="33575F53" w14:textId="77777777" w:rsidR="00936DB0" w:rsidRPr="007C2349" w:rsidRDefault="007C2349" w:rsidP="007C2349">
      <w:pPr>
        <w:tabs>
          <w:tab w:val="left" w:pos="360"/>
        </w:tabs>
        <w:spacing w:before="3" w:line="220" w:lineRule="exact"/>
        <w:ind w:left="372" w:right="84" w:hanging="27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C2349">
        <w:rPr>
          <w:rFonts w:asciiTheme="minorHAnsi" w:eastAsia="Arial" w:hAnsiTheme="minorHAnsi" w:cstheme="minorHAnsi"/>
          <w:sz w:val="22"/>
          <w:szCs w:val="22"/>
        </w:rPr>
        <w:t>▪</w:t>
      </w:r>
      <w:r w:rsidRPr="007C2349">
        <w:rPr>
          <w:rFonts w:asciiTheme="minorHAnsi" w:eastAsia="Arial" w:hAnsiTheme="minorHAnsi" w:cstheme="minorHAnsi"/>
          <w:sz w:val="22"/>
          <w:szCs w:val="22"/>
        </w:rPr>
        <w:tab/>
        <w:t>Managed,</w:t>
      </w:r>
      <w:r w:rsidRPr="007C23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ento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ed</w:t>
      </w:r>
      <w:r w:rsidRPr="007C23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and</w:t>
      </w:r>
      <w:r w:rsidRPr="007C23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un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ed</w:t>
      </w:r>
      <w:r w:rsidRPr="007C234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7</w:t>
      </w:r>
      <w:r w:rsidRPr="007C2349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ndependent,</w:t>
      </w:r>
      <w:r w:rsidRPr="007C234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no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-c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C2349">
        <w:rPr>
          <w:rFonts w:asciiTheme="minorHAnsi" w:eastAsia="Arial" w:hAnsiTheme="minorHAnsi" w:cstheme="minorHAnsi"/>
          <w:sz w:val="22"/>
          <w:szCs w:val="22"/>
        </w:rPr>
        <w:t>orat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ng</w:t>
      </w:r>
      <w:r w:rsidRPr="007C23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z w:val="22"/>
          <w:szCs w:val="22"/>
        </w:rPr>
        <w:t>ers</w:t>
      </w:r>
      <w:r w:rsidRPr="007C23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nto</w:t>
      </w:r>
      <w:r w:rsidRPr="007C23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h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hl</w:t>
      </w:r>
      <w:r w:rsidRPr="007C2349">
        <w:rPr>
          <w:rFonts w:asciiTheme="minorHAnsi" w:eastAsia="Arial" w:hAnsiTheme="minorHAnsi" w:cstheme="minorHAnsi"/>
          <w:sz w:val="22"/>
          <w:szCs w:val="22"/>
        </w:rPr>
        <w:t>y</w:t>
      </w:r>
      <w:r w:rsidRPr="007C234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z w:val="22"/>
          <w:szCs w:val="22"/>
        </w:rPr>
        <w:t>gri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7C2349">
        <w:rPr>
          <w:rFonts w:asciiTheme="minorHAnsi" w:eastAsia="Arial" w:hAnsiTheme="minorHAnsi" w:cstheme="minorHAnsi"/>
          <w:sz w:val="22"/>
          <w:szCs w:val="22"/>
        </w:rPr>
        <w:t>- b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z w:val="22"/>
          <w:szCs w:val="22"/>
        </w:rPr>
        <w:t>,</w:t>
      </w:r>
      <w:r w:rsidRPr="007C23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z w:val="22"/>
          <w:szCs w:val="22"/>
        </w:rPr>
        <w:t>nt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>b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e,</w:t>
      </w:r>
      <w:r w:rsidRPr="007C23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co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se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7C2349">
        <w:rPr>
          <w:rFonts w:asciiTheme="minorHAnsi" w:eastAsia="Arial" w:hAnsiTheme="minorHAnsi" w:cstheme="minorHAnsi"/>
          <w:sz w:val="22"/>
          <w:szCs w:val="22"/>
        </w:rPr>
        <w:t>or</w:t>
      </w:r>
      <w:r w:rsidRPr="007C23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.</w:t>
      </w:r>
    </w:p>
    <w:p w14:paraId="39F0C9D8" w14:textId="77777777" w:rsidR="00936DB0" w:rsidRPr="007C2349" w:rsidRDefault="00936DB0" w:rsidP="007C2349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657C4360" w14:textId="77777777" w:rsidR="00936DB0" w:rsidRPr="007C2349" w:rsidRDefault="007C2349" w:rsidP="007C2349">
      <w:pPr>
        <w:ind w:left="100" w:right="2250"/>
        <w:rPr>
          <w:rFonts w:asciiTheme="minorHAnsi" w:eastAsia="Arial" w:hAnsiTheme="minorHAnsi" w:cstheme="minorHAnsi"/>
          <w:sz w:val="22"/>
          <w:szCs w:val="22"/>
        </w:rPr>
      </w:pP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eni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ice</w:t>
      </w:r>
      <w:r w:rsidRPr="007C234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ide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- Di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7C2349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dmi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istr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ion</w:t>
      </w:r>
      <w:r w:rsidRPr="007C2349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7C2349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cr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etary</w:t>
      </w:r>
      <w:r w:rsidRPr="007C2349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7C2349">
        <w:rPr>
          <w:rFonts w:asciiTheme="minorHAnsi" w:eastAsia="Arial" w:hAnsiTheme="minorHAnsi" w:cstheme="minorHAnsi"/>
          <w:sz w:val="22"/>
          <w:szCs w:val="22"/>
        </w:rPr>
        <w:t>1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7C2349">
        <w:rPr>
          <w:rFonts w:asciiTheme="minorHAnsi" w:eastAsia="Arial" w:hAnsiTheme="minorHAnsi" w:cstheme="minorHAnsi"/>
          <w:sz w:val="22"/>
          <w:szCs w:val="22"/>
        </w:rPr>
        <w:t>93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1997) </w:t>
      </w:r>
      <w:r w:rsidRPr="007C2349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7C2349">
        <w:rPr>
          <w:rFonts w:asciiTheme="minorHAnsi" w:eastAsia="Arial" w:hAnsiTheme="minorHAnsi" w:cstheme="minorHAnsi"/>
          <w:sz w:val="22"/>
          <w:szCs w:val="22"/>
        </w:rPr>
        <w:t>orl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de</w:t>
      </w:r>
      <w:r w:rsidRPr="007C23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nv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er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,</w:t>
      </w:r>
      <w:r w:rsidRPr="007C23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.,</w:t>
      </w:r>
      <w:r w:rsidRPr="007C23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ta,</w:t>
      </w:r>
      <w:r w:rsidRPr="007C23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</w:p>
    <w:p w14:paraId="6B31A6E5" w14:textId="77777777" w:rsidR="00936DB0" w:rsidRPr="007C2349" w:rsidRDefault="007C2349" w:rsidP="007C2349">
      <w:pPr>
        <w:spacing w:before="2" w:line="220" w:lineRule="exact"/>
        <w:ind w:left="100" w:right="8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C2349">
        <w:rPr>
          <w:rFonts w:asciiTheme="minorHAnsi" w:eastAsia="Arial" w:hAnsiTheme="minorHAnsi" w:cstheme="minorHAnsi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ta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of</w:t>
      </w:r>
      <w:r w:rsidRPr="007C23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8</w:t>
      </w:r>
      <w:r w:rsidRPr="007C23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P&amp;</w:t>
      </w:r>
      <w:r w:rsidRPr="007C2349">
        <w:rPr>
          <w:rFonts w:asciiTheme="minorHAnsi" w:eastAsia="Arial" w:hAnsiTheme="minorHAnsi" w:cstheme="minorHAnsi"/>
          <w:sz w:val="22"/>
          <w:szCs w:val="22"/>
        </w:rPr>
        <w:t>L,</w:t>
      </w:r>
      <w:r w:rsidRPr="007C23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z w:val="22"/>
          <w:szCs w:val="22"/>
        </w:rPr>
        <w:t>nt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z w:val="22"/>
          <w:szCs w:val="22"/>
        </w:rPr>
        <w:t>,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z w:val="22"/>
          <w:szCs w:val="22"/>
        </w:rPr>
        <w:t>al</w:t>
      </w:r>
      <w:r w:rsidRPr="007C23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7C2349">
        <w:rPr>
          <w:rFonts w:asciiTheme="minorHAnsi" w:eastAsia="Arial" w:hAnsiTheme="minorHAnsi" w:cstheme="minorHAnsi"/>
          <w:sz w:val="22"/>
          <w:szCs w:val="22"/>
        </w:rPr>
        <w:t>ed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tra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z w:val="22"/>
          <w:szCs w:val="22"/>
        </w:rPr>
        <w:t>er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z w:val="22"/>
          <w:szCs w:val="22"/>
        </w:rPr>
        <w:t>nt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9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7C23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ed</w:t>
      </w:r>
      <w:r w:rsidRPr="007C23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-4"/>
          <w:sz w:val="22"/>
          <w:szCs w:val="22"/>
        </w:rPr>
        <w:t>z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7C2349">
        <w:rPr>
          <w:rFonts w:asciiTheme="minorHAnsi" w:eastAsia="Arial" w:hAnsiTheme="minorHAnsi" w:cstheme="minorHAnsi"/>
          <w:sz w:val="22"/>
          <w:szCs w:val="22"/>
        </w:rPr>
        <w:t>h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ng</w:t>
      </w:r>
      <w:r w:rsidRPr="007C23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er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sz w:val="22"/>
          <w:szCs w:val="22"/>
        </w:rPr>
        <w:t>el</w:t>
      </w:r>
      <w:r w:rsidRPr="007C23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d.</w:t>
      </w:r>
    </w:p>
    <w:p w14:paraId="6ADC840B" w14:textId="77777777" w:rsidR="00936DB0" w:rsidRPr="007C2349" w:rsidRDefault="00936DB0" w:rsidP="007C2349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28C286B8" w14:textId="77777777" w:rsidR="00936DB0" w:rsidRPr="007C2349" w:rsidRDefault="007C2349" w:rsidP="007C2349">
      <w:pPr>
        <w:ind w:left="100" w:right="8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>RD</w:t>
      </w:r>
      <w:r w:rsidRPr="007C23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JO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ES</w:t>
      </w:r>
      <w:r w:rsidRPr="007C2349">
        <w:rPr>
          <w:rFonts w:asciiTheme="minorHAnsi" w:eastAsia="Arial" w:hAnsiTheme="minorHAnsi" w:cstheme="minorHAnsi"/>
          <w:sz w:val="22"/>
          <w:szCs w:val="22"/>
        </w:rPr>
        <w:t>,</w:t>
      </w:r>
      <w:r w:rsidRPr="007C23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on,</w:t>
      </w:r>
      <w:r w:rsidRPr="007C23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MS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</w:t>
      </w:r>
      <w:r w:rsidRPr="007C23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1978</w:t>
      </w:r>
      <w:r w:rsidRPr="007C23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to</w:t>
      </w:r>
      <w:r w:rsidRPr="007C23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1993</w:t>
      </w:r>
    </w:p>
    <w:p w14:paraId="49B709E6" w14:textId="77777777" w:rsidR="00936DB0" w:rsidRPr="007C2349" w:rsidRDefault="007C2349" w:rsidP="007C2349">
      <w:pPr>
        <w:spacing w:before="5"/>
        <w:ind w:left="100" w:right="740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ner</w:t>
      </w:r>
      <w:r w:rsidRPr="007C2349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pe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ati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ns</w:t>
      </w:r>
    </w:p>
    <w:p w14:paraId="0E039A38" w14:textId="77777777" w:rsidR="00936DB0" w:rsidRPr="007C2349" w:rsidRDefault="007C2349" w:rsidP="007C2349">
      <w:pPr>
        <w:spacing w:before="5" w:line="220" w:lineRule="exact"/>
        <w:ind w:left="100" w:right="8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ted</w:t>
      </w:r>
      <w:r w:rsidRPr="007C23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h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z w:val="22"/>
          <w:szCs w:val="22"/>
        </w:rPr>
        <w:t>erat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z w:val="22"/>
          <w:szCs w:val="22"/>
        </w:rPr>
        <w:t>or:</w:t>
      </w:r>
      <w:r w:rsidRPr="007C23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z w:val="22"/>
          <w:szCs w:val="22"/>
        </w:rPr>
        <w:t>q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ui</w:t>
      </w:r>
      <w:r w:rsidRPr="007C2349">
        <w:rPr>
          <w:rFonts w:asciiTheme="minorHAnsi" w:eastAsia="Arial" w:hAnsiTheme="minorHAnsi" w:cstheme="minorHAnsi"/>
          <w:sz w:val="22"/>
          <w:szCs w:val="22"/>
        </w:rPr>
        <w:t>ty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z w:val="22"/>
          <w:szCs w:val="22"/>
        </w:rPr>
        <w:t>,</w:t>
      </w:r>
      <w:r w:rsidRPr="007C23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uri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7C2349">
        <w:rPr>
          <w:rFonts w:asciiTheme="minorHAnsi" w:eastAsia="Arial" w:hAnsiTheme="minorHAnsi" w:cstheme="minorHAnsi"/>
          <w:sz w:val="22"/>
          <w:szCs w:val="22"/>
        </w:rPr>
        <w:t>es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et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tl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t, </w:t>
      </w:r>
      <w:r w:rsidRPr="007C23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ng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Re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7C2349">
        <w:rPr>
          <w:rFonts w:asciiTheme="minorHAnsi" w:eastAsia="Arial" w:hAnsiTheme="minorHAnsi" w:cstheme="minorHAnsi"/>
          <w:sz w:val="22"/>
          <w:szCs w:val="22"/>
        </w:rPr>
        <w:t>at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, M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z w:val="22"/>
          <w:szCs w:val="22"/>
        </w:rPr>
        <w:t>tu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Fu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at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,</w:t>
      </w:r>
      <w:r w:rsidRPr="007C23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Cu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to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er</w:t>
      </w:r>
      <w:r w:rsidRPr="007C23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Rep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z w:val="22"/>
          <w:szCs w:val="22"/>
        </w:rPr>
        <w:t>.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at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z w:val="22"/>
          <w:szCs w:val="22"/>
        </w:rPr>
        <w:t>or</w:t>
      </w:r>
      <w:r w:rsidRPr="007C234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7C2349">
        <w:rPr>
          <w:rFonts w:asciiTheme="minorHAnsi" w:eastAsia="Arial" w:hAnsiTheme="minorHAnsi" w:cstheme="minorHAnsi"/>
          <w:sz w:val="22"/>
          <w:szCs w:val="22"/>
        </w:rPr>
        <w:t>th</w:t>
      </w:r>
      <w:r w:rsidRPr="007C23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om 2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7C2349">
        <w:rPr>
          <w:rFonts w:asciiTheme="minorHAnsi" w:eastAsia="Arial" w:hAnsiTheme="minorHAnsi" w:cstheme="minorHAnsi"/>
          <w:sz w:val="22"/>
          <w:szCs w:val="22"/>
        </w:rPr>
        <w:t>0</w:t>
      </w:r>
      <w:r w:rsidRPr="007C23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h</w:t>
      </w:r>
      <w:r w:rsidRPr="007C23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es</w:t>
      </w:r>
      <w:r w:rsidRPr="007C23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to</w:t>
      </w:r>
      <w:r w:rsidRPr="007C23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sz w:val="22"/>
          <w:szCs w:val="22"/>
        </w:rPr>
        <w:t>er</w:t>
      </w:r>
      <w:r w:rsidRPr="007C23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8,0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7C2349">
        <w:rPr>
          <w:rFonts w:asciiTheme="minorHAnsi" w:eastAsia="Arial" w:hAnsiTheme="minorHAnsi" w:cstheme="minorHAnsi"/>
          <w:sz w:val="22"/>
          <w:szCs w:val="22"/>
        </w:rPr>
        <w:t>0.</w:t>
      </w:r>
    </w:p>
    <w:p w14:paraId="3B400BC5" w14:textId="77777777" w:rsidR="00936DB0" w:rsidRPr="007C2349" w:rsidRDefault="00936DB0" w:rsidP="007C2349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23104B9A" w14:textId="77777777" w:rsidR="00936DB0" w:rsidRPr="007C2349" w:rsidRDefault="007C2349" w:rsidP="007C2349">
      <w:pPr>
        <w:tabs>
          <w:tab w:val="left" w:pos="360"/>
        </w:tabs>
        <w:spacing w:line="220" w:lineRule="exact"/>
        <w:ind w:left="372" w:right="92" w:hanging="27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C2349">
        <w:rPr>
          <w:rFonts w:asciiTheme="minorHAnsi" w:eastAsia="Arial" w:hAnsiTheme="minorHAnsi" w:cstheme="minorHAnsi"/>
          <w:sz w:val="22"/>
          <w:szCs w:val="22"/>
        </w:rPr>
        <w:t>▪</w:t>
      </w:r>
      <w:r w:rsidRPr="007C2349">
        <w:rPr>
          <w:rFonts w:asciiTheme="minorHAnsi" w:eastAsia="Arial" w:hAnsiTheme="minorHAnsi" w:cstheme="minorHAnsi"/>
          <w:sz w:val="22"/>
          <w:szCs w:val="22"/>
        </w:rPr>
        <w:tab/>
        <w:t>In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at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z w:val="22"/>
          <w:szCs w:val="22"/>
        </w:rPr>
        <w:t>ures</w:t>
      </w:r>
      <w:r w:rsidRPr="007C23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tro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z w:val="22"/>
          <w:szCs w:val="22"/>
        </w:rPr>
        <w:t>or</w:t>
      </w:r>
      <w:r w:rsidRPr="007C23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z w:val="22"/>
          <w:szCs w:val="22"/>
        </w:rPr>
        <w:t>tu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Fu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at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th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ed</w:t>
      </w:r>
      <w:r w:rsidRPr="007C23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b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7C2349">
        <w:rPr>
          <w:rFonts w:asciiTheme="minorHAnsi" w:eastAsia="Arial" w:hAnsiTheme="minorHAnsi" w:cstheme="minorHAnsi"/>
          <w:sz w:val="22"/>
          <w:szCs w:val="22"/>
        </w:rPr>
        <w:t>ed</w:t>
      </w:r>
      <w:r w:rsidRPr="007C23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bili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es</w:t>
      </w:r>
      <w:r w:rsidRPr="007C23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by</w:t>
      </w:r>
      <w:r w:rsidRPr="007C23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$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7C2349">
        <w:rPr>
          <w:rFonts w:asciiTheme="minorHAnsi" w:eastAsia="Arial" w:hAnsiTheme="minorHAnsi" w:cstheme="minorHAnsi"/>
          <w:sz w:val="22"/>
          <w:szCs w:val="22"/>
        </w:rPr>
        <w:t xml:space="preserve">0 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illi</w:t>
      </w:r>
      <w:r w:rsidRPr="007C2349">
        <w:rPr>
          <w:rFonts w:asciiTheme="minorHAnsi" w:eastAsia="Arial" w:hAnsiTheme="minorHAnsi" w:cstheme="minorHAnsi"/>
          <w:sz w:val="22"/>
          <w:szCs w:val="22"/>
        </w:rPr>
        <w:t>on</w:t>
      </w:r>
      <w:r w:rsidRPr="007C23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at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7C2349">
        <w:rPr>
          <w:rFonts w:asciiTheme="minorHAnsi" w:eastAsia="Arial" w:hAnsiTheme="minorHAnsi" w:cstheme="minorHAnsi"/>
          <w:sz w:val="22"/>
          <w:szCs w:val="22"/>
        </w:rPr>
        <w:t>y</w:t>
      </w:r>
      <w:r w:rsidRPr="007C2349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re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ed</w:t>
      </w:r>
      <w:r w:rsidRPr="007C23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sta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by</w:t>
      </w:r>
      <w:r w:rsidRPr="007C23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3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7C2349">
        <w:rPr>
          <w:rFonts w:asciiTheme="minorHAnsi" w:eastAsia="Arial" w:hAnsiTheme="minorHAnsi" w:cstheme="minorHAnsi"/>
          <w:sz w:val="22"/>
          <w:szCs w:val="22"/>
        </w:rPr>
        <w:t>%.</w:t>
      </w:r>
    </w:p>
    <w:p w14:paraId="43310DEA" w14:textId="77777777" w:rsidR="00936DB0" w:rsidRPr="007C2349" w:rsidRDefault="007C2349" w:rsidP="007C2349">
      <w:pPr>
        <w:tabs>
          <w:tab w:val="left" w:pos="360"/>
        </w:tabs>
        <w:spacing w:line="220" w:lineRule="exact"/>
        <w:ind w:left="372" w:right="85" w:hanging="27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C2349">
        <w:rPr>
          <w:rFonts w:asciiTheme="minorHAnsi" w:hAnsiTheme="minorHAnsi" w:cstheme="minorHAnsi"/>
          <w:sz w:val="22"/>
          <w:szCs w:val="22"/>
        </w:rPr>
        <w:pict w14:anchorId="0F715C18">
          <v:group id="_x0000_s1026" style="position:absolute;left:0;text-align:left;margin-left:70.5pt;margin-top:32.95pt;width:471pt;height:3pt;z-index:-251657216;mso-position-horizontal-relative:page" coordorigin="1410,659" coordsize="9420,60">
            <v:shape id="_x0000_s1028" style="position:absolute;left:1440;top:680;width:0;height:0" coordorigin="1440,680" coordsize="0,0" path="m1440,680r,e" filled="f" strokecolor="#010000" strokeweight=".96pt">
              <v:path arrowok="t"/>
            </v:shape>
            <v:shape id="_x0000_s1027" style="position:absolute;left:1440;top:689;width:9360;height:0" coordorigin="1440,689" coordsize="9360,0" path="m1440,689r9360,e" filled="f" strokecolor="#c00000" strokeweight="3pt">
              <v:path arrowok="t"/>
            </v:shape>
            <w10:wrap anchorx="page"/>
          </v:group>
        </w:pict>
      </w:r>
      <w:r w:rsidRPr="007C2349">
        <w:rPr>
          <w:rFonts w:asciiTheme="minorHAnsi" w:eastAsia="Arial" w:hAnsiTheme="minorHAnsi" w:cstheme="minorHAnsi"/>
          <w:sz w:val="22"/>
          <w:szCs w:val="22"/>
        </w:rPr>
        <w:t>▪</w:t>
      </w:r>
      <w:r w:rsidRPr="007C2349">
        <w:rPr>
          <w:rFonts w:asciiTheme="minorHAnsi" w:eastAsia="Arial" w:hAnsiTheme="minorHAnsi" w:cstheme="minorHAnsi"/>
          <w:sz w:val="22"/>
          <w:szCs w:val="22"/>
        </w:rPr>
        <w:tab/>
        <w:t>Co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C2349">
        <w:rPr>
          <w:rFonts w:asciiTheme="minorHAnsi" w:eastAsia="Arial" w:hAnsiTheme="minorHAnsi" w:cstheme="minorHAnsi"/>
          <w:sz w:val="22"/>
          <w:szCs w:val="22"/>
        </w:rPr>
        <w:t>orat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ng</w:t>
      </w:r>
      <w:r w:rsidRPr="007C2349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th</w:t>
      </w:r>
      <w:r w:rsidRPr="007C2349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z w:val="22"/>
          <w:szCs w:val="22"/>
        </w:rPr>
        <w:t>,</w:t>
      </w:r>
      <w:r w:rsidRPr="007C2349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ed</w:t>
      </w:r>
      <w:r w:rsidRPr="007C2349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h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of</w:t>
      </w:r>
      <w:r w:rsidRPr="007C2349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true</w:t>
      </w:r>
      <w:r w:rsidRPr="007C2349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nli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z w:val="22"/>
          <w:szCs w:val="22"/>
        </w:rPr>
        <w:t>,</w:t>
      </w:r>
      <w:r w:rsidRPr="007C2349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z w:val="22"/>
          <w:szCs w:val="22"/>
        </w:rPr>
        <w:t>w</w:t>
      </w:r>
      <w:r w:rsidRPr="007C234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te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z w:val="22"/>
          <w:szCs w:val="22"/>
        </w:rPr>
        <w:t>or a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z w:val="22"/>
          <w:szCs w:val="22"/>
        </w:rPr>
        <w:t>nt,</w:t>
      </w:r>
      <w:r w:rsidRPr="007C23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trade</w:t>
      </w:r>
      <w:r w:rsidRPr="007C23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tr</w:t>
      </w:r>
      <w:r w:rsidRPr="007C2349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7C2349">
        <w:rPr>
          <w:rFonts w:asciiTheme="minorHAnsi" w:eastAsia="Arial" w:hAnsiTheme="minorHAnsi" w:cstheme="minorHAnsi"/>
          <w:sz w:val="22"/>
          <w:szCs w:val="22"/>
        </w:rPr>
        <w:t>,</w:t>
      </w:r>
      <w:r w:rsidRPr="007C23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>nd</w:t>
      </w:r>
      <w:r w:rsidRPr="007C23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exe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ut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,</w:t>
      </w:r>
      <w:r w:rsidRPr="007C23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ng</w:t>
      </w:r>
      <w:r w:rsidRPr="007C23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y</w:t>
      </w:r>
      <w:r w:rsidRPr="007C23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b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ar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7C2349">
        <w:rPr>
          <w:rFonts w:asciiTheme="minorHAnsi" w:eastAsia="Arial" w:hAnsiTheme="minorHAnsi" w:cstheme="minorHAnsi"/>
          <w:sz w:val="22"/>
          <w:szCs w:val="22"/>
        </w:rPr>
        <w:t>et</w:t>
      </w:r>
      <w:r w:rsidRPr="007C23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of exe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ut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on</w:t>
      </w:r>
      <w:r w:rsidRPr="007C23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h</w:t>
      </w:r>
      <w:r w:rsidRPr="007C23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e.</w:t>
      </w:r>
    </w:p>
    <w:p w14:paraId="4BEFA1F9" w14:textId="77777777" w:rsidR="00936DB0" w:rsidRPr="007C2349" w:rsidRDefault="00936DB0" w:rsidP="007C23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25B0BD" w14:textId="77777777" w:rsidR="00936DB0" w:rsidRPr="007C2349" w:rsidRDefault="00936DB0" w:rsidP="007C2349">
      <w:pPr>
        <w:spacing w:before="11" w:line="280" w:lineRule="exact"/>
        <w:rPr>
          <w:rFonts w:asciiTheme="minorHAnsi" w:hAnsiTheme="minorHAnsi" w:cstheme="minorHAnsi"/>
          <w:sz w:val="22"/>
          <w:szCs w:val="22"/>
        </w:rPr>
      </w:pPr>
    </w:p>
    <w:p w14:paraId="17FA0FFD" w14:textId="77777777" w:rsidR="00936DB0" w:rsidRPr="007C2349" w:rsidRDefault="007C2349" w:rsidP="007C2349">
      <w:pPr>
        <w:ind w:left="4072" w:right="4090"/>
        <w:jc w:val="center"/>
        <w:rPr>
          <w:rFonts w:asciiTheme="minorHAnsi" w:hAnsiTheme="minorHAnsi" w:cstheme="minorHAnsi"/>
          <w:sz w:val="22"/>
          <w:szCs w:val="22"/>
        </w:rPr>
      </w:pPr>
      <w:r w:rsidRPr="007C2349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7C2349">
        <w:rPr>
          <w:rFonts w:asciiTheme="minorHAnsi" w:hAnsiTheme="minorHAnsi" w:cstheme="minorHAnsi"/>
          <w:b/>
          <w:sz w:val="22"/>
          <w:szCs w:val="22"/>
        </w:rPr>
        <w:t>I</w:t>
      </w:r>
      <w:r w:rsidRPr="007C234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C2349">
        <w:rPr>
          <w:rFonts w:asciiTheme="minorHAnsi" w:hAnsiTheme="minorHAnsi" w:cstheme="minorHAnsi"/>
          <w:b/>
          <w:sz w:val="22"/>
          <w:szCs w:val="22"/>
        </w:rPr>
        <w:t>N</w:t>
      </w:r>
    </w:p>
    <w:p w14:paraId="6F4421C4" w14:textId="77777777" w:rsidR="00936DB0" w:rsidRPr="007C2349" w:rsidRDefault="00936DB0" w:rsidP="007C2349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23D059A3" w14:textId="77777777" w:rsidR="00936DB0" w:rsidRPr="007C2349" w:rsidRDefault="007C2349" w:rsidP="007C2349">
      <w:pPr>
        <w:ind w:left="1532" w:right="155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C2349">
        <w:rPr>
          <w:rFonts w:asciiTheme="minorHAnsi" w:eastAsia="Arial" w:hAnsiTheme="minorHAnsi" w:cstheme="minorHAnsi"/>
          <w:sz w:val="22"/>
          <w:szCs w:val="22"/>
        </w:rPr>
        <w:t>Cert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ates</w:t>
      </w:r>
      <w:r w:rsidRPr="007C23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−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ters</w:t>
      </w:r>
      <w:r w:rsidRPr="007C23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of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z w:val="22"/>
          <w:szCs w:val="22"/>
        </w:rPr>
        <w:t>g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6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ent</w:t>
      </w:r>
      <w:r w:rsidRPr="007C23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and</w:t>
      </w:r>
      <w:r w:rsidRPr="007C23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w w:val="99"/>
          <w:sz w:val="22"/>
          <w:szCs w:val="22"/>
        </w:rPr>
        <w:t>Bu</w:t>
      </w:r>
      <w:r w:rsidRPr="007C23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w w:val="99"/>
          <w:sz w:val="22"/>
          <w:szCs w:val="22"/>
        </w:rPr>
        <w:t>ne</w:t>
      </w:r>
      <w:r w:rsidRPr="007C23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ss</w:t>
      </w:r>
      <w:r w:rsidRPr="007C2349">
        <w:rPr>
          <w:rFonts w:asciiTheme="minorHAnsi" w:eastAsia="Arial" w:hAnsiTheme="minorHAnsi" w:cstheme="minorHAnsi"/>
          <w:w w:val="99"/>
          <w:sz w:val="22"/>
          <w:szCs w:val="22"/>
        </w:rPr>
        <w:t>/Ma</w:t>
      </w:r>
      <w:r w:rsidRPr="007C23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k</w:t>
      </w:r>
      <w:r w:rsidRPr="007C2349">
        <w:rPr>
          <w:rFonts w:asciiTheme="minorHAnsi" w:eastAsia="Arial" w:hAnsiTheme="minorHAnsi" w:cstheme="minorHAnsi"/>
          <w:w w:val="99"/>
          <w:sz w:val="22"/>
          <w:szCs w:val="22"/>
        </w:rPr>
        <w:t>eting</w:t>
      </w:r>
    </w:p>
    <w:p w14:paraId="0B0B7864" w14:textId="77777777" w:rsidR="00936DB0" w:rsidRPr="007C2349" w:rsidRDefault="007C2349" w:rsidP="007C2349">
      <w:pPr>
        <w:spacing w:line="220" w:lineRule="exact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7C234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niv</w:t>
      </w:r>
      <w:r w:rsidRPr="007C2349">
        <w:rPr>
          <w:rFonts w:asciiTheme="minorHAnsi" w:eastAsia="Arial" w:hAnsiTheme="minorHAnsi" w:cstheme="minorHAnsi"/>
          <w:sz w:val="22"/>
          <w:szCs w:val="22"/>
        </w:rPr>
        <w:t>er</w:t>
      </w:r>
      <w:r w:rsidRPr="007C234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ty</w:t>
      </w:r>
      <w:r w:rsidRPr="007C2349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F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C2349">
        <w:rPr>
          <w:rFonts w:asciiTheme="minorHAnsi" w:eastAsia="Arial" w:hAnsiTheme="minorHAnsi" w:cstheme="minorHAnsi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an</w:t>
      </w:r>
      <w:r w:rsidRPr="007C23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h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z w:val="22"/>
          <w:szCs w:val="22"/>
        </w:rPr>
        <w:t>ol</w:t>
      </w:r>
      <w:r w:rsidRPr="007C23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of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</w:t>
      </w:r>
      <w:r w:rsidRPr="007C2349">
        <w:rPr>
          <w:rFonts w:asciiTheme="minorHAnsi" w:eastAsia="Arial" w:hAnsiTheme="minorHAnsi" w:cstheme="minorHAnsi"/>
          <w:sz w:val="22"/>
          <w:szCs w:val="22"/>
        </w:rPr>
        <w:t>u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C2349">
        <w:rPr>
          <w:rFonts w:asciiTheme="minorHAnsi" w:eastAsia="Arial" w:hAnsiTheme="minorHAnsi" w:cstheme="minorHAnsi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(2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7C2349">
        <w:rPr>
          <w:rFonts w:asciiTheme="minorHAnsi" w:eastAsia="Arial" w:hAnsiTheme="minorHAnsi" w:cstheme="minorHAnsi"/>
          <w:sz w:val="22"/>
          <w:szCs w:val="22"/>
        </w:rPr>
        <w:t>0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7</w:t>
      </w:r>
      <w:r w:rsidRPr="007C2349">
        <w:rPr>
          <w:rFonts w:asciiTheme="minorHAnsi" w:eastAsia="Arial" w:hAnsiTheme="minorHAnsi" w:cstheme="minorHAnsi"/>
          <w:sz w:val="22"/>
          <w:szCs w:val="22"/>
        </w:rPr>
        <w:t>)</w:t>
      </w:r>
    </w:p>
    <w:p w14:paraId="52165451" w14:textId="77777777" w:rsidR="00936DB0" w:rsidRPr="007C2349" w:rsidRDefault="00936DB0" w:rsidP="007C2349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3DAD85E9" w14:textId="77777777" w:rsidR="00936DB0" w:rsidRPr="007C2349" w:rsidRDefault="007C2349" w:rsidP="007C2349">
      <w:pPr>
        <w:ind w:left="241" w:right="25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sz w:val="22"/>
          <w:szCs w:val="22"/>
        </w:rPr>
        <w:t>ee</w:t>
      </w:r>
      <w:r w:rsidRPr="007C23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atta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hed</w:t>
      </w:r>
      <w:r w:rsidRPr="007C23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duc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io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7C2349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cr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edi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ati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ns,</w:t>
      </w:r>
      <w:r w:rsidRPr="007C2349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7C2349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Com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unity</w:t>
      </w:r>
      <w:r w:rsidRPr="007C2349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Leader</w:t>
      </w:r>
      <w:r w:rsidRPr="007C234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hip</w:t>
      </w:r>
      <w:r w:rsidRPr="007C234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dden</w:t>
      </w:r>
      <w:r w:rsidRPr="007C2349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7C2349">
        <w:rPr>
          <w:rFonts w:asciiTheme="minorHAnsi" w:eastAsia="Arial" w:hAnsiTheme="minorHAnsi" w:cstheme="minorHAnsi"/>
          <w:b/>
          <w:sz w:val="22"/>
          <w:szCs w:val="22"/>
        </w:rPr>
        <w:t>um</w:t>
      </w:r>
      <w:r w:rsidRPr="007C2349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z w:val="22"/>
          <w:szCs w:val="22"/>
        </w:rPr>
        <w:t>for</w:t>
      </w:r>
      <w:r w:rsidRPr="007C23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C2349">
        <w:rPr>
          <w:rFonts w:asciiTheme="minorHAnsi" w:eastAsia="Arial" w:hAnsiTheme="minorHAnsi" w:cstheme="minorHAnsi"/>
          <w:sz w:val="22"/>
          <w:szCs w:val="22"/>
        </w:rPr>
        <w:t>o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7C2349">
        <w:rPr>
          <w:rFonts w:asciiTheme="minorHAnsi" w:eastAsia="Arial" w:hAnsiTheme="minorHAnsi" w:cstheme="minorHAnsi"/>
          <w:sz w:val="22"/>
          <w:szCs w:val="22"/>
        </w:rPr>
        <w:t>p</w:t>
      </w:r>
      <w:r w:rsidRPr="007C234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C2349">
        <w:rPr>
          <w:rFonts w:asciiTheme="minorHAnsi" w:eastAsia="Arial" w:hAnsiTheme="minorHAnsi" w:cstheme="minorHAnsi"/>
          <w:sz w:val="22"/>
          <w:szCs w:val="22"/>
        </w:rPr>
        <w:t>ete</w:t>
      </w:r>
      <w:r w:rsidRPr="007C23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C234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li</w:t>
      </w:r>
      <w:r w:rsidRPr="007C234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s</w:t>
      </w:r>
      <w:r w:rsidRPr="007C2349">
        <w:rPr>
          <w:rFonts w:asciiTheme="minorHAnsi" w:eastAsia="Arial" w:hAnsiTheme="minorHAnsi" w:cstheme="minorHAnsi"/>
          <w:w w:val="99"/>
          <w:sz w:val="22"/>
          <w:szCs w:val="22"/>
        </w:rPr>
        <w:t>t.</w:t>
      </w:r>
    </w:p>
    <w:sectPr w:rsidR="00936DB0" w:rsidRPr="007C2349">
      <w:pgSz w:w="12240" w:h="15840"/>
      <w:pgMar w:top="68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60CE7"/>
    <w:multiLevelType w:val="multilevel"/>
    <w:tmpl w:val="7DA4699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6DB0"/>
    <w:rsid w:val="007C2349"/>
    <w:rsid w:val="00936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52267176"/>
  <w15:docId w15:val="{707D483B-D237-446A-B800-5AE71417B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goldfarb@emailme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1119</Words>
  <Characters>6381</Characters>
  <Application>Microsoft Office Word</Application>
  <DocSecurity>0</DocSecurity>
  <Lines>53</Lines>
  <Paragraphs>14</Paragraphs>
  <ScaleCrop>false</ScaleCrop>
  <Company/>
  <LinksUpToDate>false</LinksUpToDate>
  <CharactersWithSpaces>7486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2021-06-11T14:55:00Z</dcterms:created>
  <dcterms:modified xsi:type="dcterms:W3CDTF">2021-06-11T15:00:00Z</dcterms:modified>
</cp:coreProperties>
</file>